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1C1D6C" w14:textId="77777777" w:rsidR="0027096F" w:rsidRPr="0027096F" w:rsidRDefault="0027096F">
      <w:pPr>
        <w:spacing w:before="99" w:line="440" w:lineRule="exact"/>
        <w:ind w:left="3285"/>
        <w:rPr>
          <w:rFonts w:asciiTheme="majorHAnsi" w:hAnsiTheme="majorHAnsi"/>
          <w:b/>
          <w:bCs/>
          <w:position w:val="-1"/>
          <w:sz w:val="48"/>
          <w:szCs w:val="48"/>
        </w:rPr>
      </w:pPr>
      <w:r w:rsidRPr="0027096F">
        <w:rPr>
          <w:rFonts w:ascii="Calibri" w:hAnsi="Calibri" w:cs="Calibri"/>
          <w:b/>
          <w:bCs/>
          <w:sz w:val="32"/>
          <w:szCs w:val="32"/>
        </w:rPr>
        <w:t>Steven Pate</w:t>
      </w:r>
      <w:r w:rsidRPr="0027096F">
        <w:rPr>
          <w:rFonts w:asciiTheme="majorHAnsi" w:hAnsiTheme="majorHAnsi"/>
          <w:b/>
          <w:bCs/>
          <w:position w:val="-1"/>
          <w:sz w:val="48"/>
          <w:szCs w:val="48"/>
        </w:rPr>
        <w:t xml:space="preserve"> </w:t>
      </w:r>
    </w:p>
    <w:p w14:paraId="49F0C388" w14:textId="4967B874" w:rsidR="003E004D" w:rsidRPr="0027096F" w:rsidRDefault="0027096F">
      <w:pPr>
        <w:spacing w:before="99" w:line="440" w:lineRule="exact"/>
        <w:ind w:left="3285"/>
        <w:rPr>
          <w:rFonts w:asciiTheme="majorHAnsi" w:hAnsiTheme="majorHAnsi"/>
          <w:sz w:val="36"/>
          <w:szCs w:val="36"/>
        </w:rPr>
      </w:pPr>
      <w:r w:rsidRPr="0027096F">
        <w:rPr>
          <w:rFonts w:asciiTheme="majorHAnsi" w:hAnsiTheme="majorHAnsi"/>
          <w:position w:val="-1"/>
          <w:sz w:val="36"/>
          <w:szCs w:val="36"/>
        </w:rPr>
        <w:t>S</w:t>
      </w:r>
      <w:r w:rsidRPr="0027096F">
        <w:rPr>
          <w:rFonts w:asciiTheme="majorHAnsi" w:hAnsiTheme="majorHAnsi"/>
          <w:spacing w:val="-2"/>
          <w:position w:val="-1"/>
          <w:sz w:val="36"/>
          <w:szCs w:val="36"/>
        </w:rPr>
        <w:t>e</w:t>
      </w:r>
      <w:r w:rsidRPr="0027096F">
        <w:rPr>
          <w:rFonts w:asciiTheme="majorHAnsi" w:hAnsiTheme="majorHAnsi"/>
          <w:spacing w:val="-3"/>
          <w:position w:val="-1"/>
          <w:sz w:val="36"/>
          <w:szCs w:val="36"/>
        </w:rPr>
        <w:t>c</w:t>
      </w:r>
      <w:r w:rsidRPr="0027096F">
        <w:rPr>
          <w:rFonts w:asciiTheme="majorHAnsi" w:hAnsiTheme="majorHAnsi"/>
          <w:position w:val="-1"/>
          <w:sz w:val="36"/>
          <w:szCs w:val="36"/>
        </w:rPr>
        <w:t>ur</w:t>
      </w:r>
      <w:r w:rsidRPr="0027096F">
        <w:rPr>
          <w:rFonts w:asciiTheme="majorHAnsi" w:hAnsiTheme="majorHAnsi"/>
          <w:spacing w:val="-1"/>
          <w:position w:val="-1"/>
          <w:sz w:val="36"/>
          <w:szCs w:val="36"/>
        </w:rPr>
        <w:t>i</w:t>
      </w:r>
      <w:r w:rsidRPr="0027096F">
        <w:rPr>
          <w:rFonts w:asciiTheme="majorHAnsi" w:hAnsiTheme="majorHAnsi"/>
          <w:position w:val="-1"/>
          <w:sz w:val="36"/>
          <w:szCs w:val="36"/>
        </w:rPr>
        <w:t>ty</w:t>
      </w:r>
      <w:r w:rsidRPr="0027096F">
        <w:rPr>
          <w:rFonts w:asciiTheme="majorHAnsi" w:hAnsiTheme="majorHAnsi"/>
          <w:spacing w:val="-6"/>
          <w:position w:val="-1"/>
          <w:sz w:val="36"/>
          <w:szCs w:val="36"/>
        </w:rPr>
        <w:t xml:space="preserve"> </w:t>
      </w:r>
      <w:r w:rsidRPr="0027096F">
        <w:rPr>
          <w:rFonts w:asciiTheme="majorHAnsi" w:hAnsiTheme="majorHAnsi"/>
          <w:spacing w:val="-1"/>
          <w:position w:val="-1"/>
          <w:sz w:val="36"/>
          <w:szCs w:val="36"/>
        </w:rPr>
        <w:t>G</w:t>
      </w:r>
      <w:r w:rsidRPr="0027096F">
        <w:rPr>
          <w:rFonts w:asciiTheme="majorHAnsi" w:hAnsiTheme="majorHAnsi"/>
          <w:position w:val="-1"/>
          <w:sz w:val="36"/>
          <w:szCs w:val="36"/>
        </w:rPr>
        <w:t>u</w:t>
      </w:r>
      <w:r w:rsidRPr="0027096F">
        <w:rPr>
          <w:rFonts w:asciiTheme="majorHAnsi" w:hAnsiTheme="majorHAnsi"/>
          <w:spacing w:val="-2"/>
          <w:position w:val="-1"/>
          <w:sz w:val="36"/>
          <w:szCs w:val="36"/>
        </w:rPr>
        <w:t>ar</w:t>
      </w:r>
      <w:r w:rsidRPr="0027096F">
        <w:rPr>
          <w:rFonts w:asciiTheme="majorHAnsi" w:hAnsiTheme="majorHAnsi"/>
          <w:position w:val="-1"/>
          <w:sz w:val="36"/>
          <w:szCs w:val="36"/>
        </w:rPr>
        <w:t>d</w:t>
      </w:r>
      <w:r w:rsidRPr="0027096F">
        <w:rPr>
          <w:rFonts w:asciiTheme="majorHAnsi" w:hAnsiTheme="majorHAnsi"/>
          <w:spacing w:val="-2"/>
          <w:position w:val="-1"/>
          <w:sz w:val="36"/>
          <w:szCs w:val="36"/>
        </w:rPr>
        <w:t xml:space="preserve"> </w:t>
      </w:r>
      <w:r w:rsidRPr="0027096F">
        <w:rPr>
          <w:rFonts w:asciiTheme="majorHAnsi" w:hAnsiTheme="majorHAnsi"/>
          <w:position w:val="-1"/>
          <w:sz w:val="36"/>
          <w:szCs w:val="36"/>
        </w:rPr>
        <w:t>r</w:t>
      </w:r>
      <w:r w:rsidRPr="0027096F">
        <w:rPr>
          <w:rFonts w:asciiTheme="majorHAnsi" w:hAnsiTheme="majorHAnsi"/>
          <w:spacing w:val="-2"/>
          <w:position w:val="-1"/>
          <w:sz w:val="36"/>
          <w:szCs w:val="36"/>
        </w:rPr>
        <w:t>es</w:t>
      </w:r>
      <w:r w:rsidRPr="0027096F">
        <w:rPr>
          <w:rFonts w:asciiTheme="majorHAnsi" w:hAnsiTheme="majorHAnsi"/>
          <w:position w:val="-1"/>
          <w:sz w:val="36"/>
          <w:szCs w:val="36"/>
        </w:rPr>
        <w:t>u</w:t>
      </w:r>
      <w:r w:rsidRPr="0027096F">
        <w:rPr>
          <w:rFonts w:asciiTheme="majorHAnsi" w:hAnsiTheme="majorHAnsi"/>
          <w:spacing w:val="-4"/>
          <w:position w:val="-1"/>
          <w:sz w:val="36"/>
          <w:szCs w:val="36"/>
        </w:rPr>
        <w:t>m</w:t>
      </w:r>
      <w:r w:rsidRPr="0027096F">
        <w:rPr>
          <w:rFonts w:asciiTheme="majorHAnsi" w:hAnsiTheme="majorHAnsi"/>
          <w:position w:val="-1"/>
          <w:sz w:val="36"/>
          <w:szCs w:val="36"/>
        </w:rPr>
        <w:t>e</w:t>
      </w:r>
    </w:p>
    <w:p w14:paraId="348A0D73" w14:textId="77777777" w:rsidR="003E004D" w:rsidRPr="0027096F" w:rsidRDefault="003E004D">
      <w:pPr>
        <w:spacing w:before="7" w:line="220" w:lineRule="exact"/>
        <w:rPr>
          <w:rFonts w:asciiTheme="majorHAnsi" w:hAnsiTheme="majorHAnsi"/>
        </w:rPr>
        <w:sectPr w:rsidR="003E004D" w:rsidRPr="0027096F">
          <w:pgSz w:w="11920" w:h="16840"/>
          <w:pgMar w:top="820" w:right="920" w:bottom="280" w:left="640" w:header="720" w:footer="720" w:gutter="0"/>
          <w:cols w:space="720"/>
        </w:sectPr>
      </w:pPr>
    </w:p>
    <w:p w14:paraId="2F32D4D6" w14:textId="77777777" w:rsidR="003E004D" w:rsidRPr="0027096F" w:rsidRDefault="0027096F">
      <w:pPr>
        <w:spacing w:before="88" w:line="535" w:lineRule="auto"/>
        <w:ind w:left="104" w:right="237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O</w:t>
      </w: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W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DG</w:t>
      </w:r>
      <w:r w:rsidRPr="0027096F">
        <w:rPr>
          <w:rFonts w:asciiTheme="majorHAnsi" w:hAnsiTheme="majorHAnsi"/>
          <w:b/>
          <w:bCs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O</w:t>
      </w:r>
      <w:r w:rsidRPr="0027096F">
        <w:rPr>
          <w:rFonts w:asciiTheme="majorHAnsi" w:hAnsiTheme="majorHAnsi"/>
          <w:b/>
          <w:bCs/>
          <w:sz w:val="18"/>
          <w:szCs w:val="18"/>
        </w:rPr>
        <w:t>F</w:t>
      </w:r>
      <w:r w:rsidRPr="0027096F">
        <w:rPr>
          <w:rFonts w:asciiTheme="majorHAnsi" w:hAnsiTheme="majorHAnsi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Acce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i/>
          <w:sz w:val="18"/>
          <w:szCs w:val="18"/>
        </w:rPr>
        <w:t>s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on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z w:val="18"/>
          <w:szCs w:val="18"/>
        </w:rPr>
        <w:t xml:space="preserve">l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du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i/>
          <w:spacing w:val="7"/>
          <w:sz w:val="18"/>
          <w:szCs w:val="18"/>
        </w:rPr>
        <w:t>e</w:t>
      </w:r>
      <w:r w:rsidRPr="0027096F">
        <w:rPr>
          <w:rFonts w:asciiTheme="majorHAnsi" w:hAnsiTheme="majorHAnsi"/>
          <w:i/>
          <w:sz w:val="18"/>
          <w:szCs w:val="18"/>
        </w:rPr>
        <w:t>s</w:t>
      </w:r>
    </w:p>
    <w:p w14:paraId="4C1BEA56" w14:textId="77777777" w:rsidR="003E004D" w:rsidRPr="0027096F" w:rsidRDefault="0027096F">
      <w:pPr>
        <w:spacing w:before="27"/>
        <w:ind w:left="10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4"/>
          <w:sz w:val="18"/>
          <w:szCs w:val="18"/>
        </w:rPr>
        <w:t>M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ob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il</w:t>
      </w:r>
      <w:r w:rsidRPr="0027096F">
        <w:rPr>
          <w:rFonts w:asciiTheme="majorHAnsi" w:hAnsiTheme="majorHAnsi"/>
          <w:i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pa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s</w:t>
      </w:r>
    </w:p>
    <w:p w14:paraId="65F9C1DA" w14:textId="77777777" w:rsidR="003E004D" w:rsidRPr="0027096F" w:rsidRDefault="003E004D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398EB584" w14:textId="77777777" w:rsidR="003E004D" w:rsidRPr="0027096F" w:rsidRDefault="0027096F">
      <w:pPr>
        <w:ind w:left="10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5"/>
          <w:sz w:val="18"/>
          <w:szCs w:val="18"/>
        </w:rPr>
        <w:t>F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oo</w:t>
      </w:r>
      <w:r w:rsidRPr="0027096F">
        <w:rPr>
          <w:rFonts w:asciiTheme="majorHAnsi" w:hAnsiTheme="majorHAnsi"/>
          <w:i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pa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s</w:t>
      </w:r>
    </w:p>
    <w:p w14:paraId="32D66351" w14:textId="77777777" w:rsidR="003E004D" w:rsidRPr="0027096F" w:rsidRDefault="003E004D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65ACF683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3779E27F" w14:textId="77777777" w:rsidR="003E004D" w:rsidRPr="0027096F" w:rsidRDefault="0027096F">
      <w:pPr>
        <w:spacing w:line="552" w:lineRule="auto"/>
        <w:ind w:left="104" w:right="-3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5"/>
          <w:sz w:val="18"/>
          <w:szCs w:val="18"/>
        </w:rPr>
        <w:t>Ve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h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cce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i/>
          <w:sz w:val="18"/>
          <w:szCs w:val="18"/>
        </w:rPr>
        <w:t>s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on</w:t>
      </w:r>
      <w:r w:rsidRPr="0027096F">
        <w:rPr>
          <w:rFonts w:asciiTheme="majorHAnsi" w:hAnsiTheme="majorHAnsi"/>
          <w:i/>
          <w:spacing w:val="7"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z w:val="18"/>
          <w:szCs w:val="18"/>
        </w:rPr>
        <w:t xml:space="preserve">l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si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z w:val="18"/>
          <w:szCs w:val="18"/>
        </w:rPr>
        <w:t>g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ad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qu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me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z w:val="18"/>
          <w:szCs w:val="18"/>
        </w:rPr>
        <w:t xml:space="preserve">t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G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z w:val="18"/>
          <w:szCs w:val="18"/>
        </w:rPr>
        <w:t>g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v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isit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or</w:t>
      </w:r>
      <w:r w:rsidRPr="0027096F">
        <w:rPr>
          <w:rFonts w:asciiTheme="majorHAnsi" w:hAnsiTheme="majorHAnsi"/>
          <w:i/>
          <w:sz w:val="18"/>
          <w:szCs w:val="18"/>
        </w:rPr>
        <w:t xml:space="preserve">s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on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fli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z w:val="18"/>
          <w:szCs w:val="18"/>
        </w:rPr>
        <w:t>n</w:t>
      </w:r>
    </w:p>
    <w:p w14:paraId="59F2F2FC" w14:textId="77777777" w:rsidR="003E004D" w:rsidRPr="0027096F" w:rsidRDefault="0027096F">
      <w:pPr>
        <w:spacing w:before="10" w:line="220" w:lineRule="exact"/>
        <w:ind w:left="10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4"/>
          <w:position w:val="-1"/>
          <w:sz w:val="18"/>
          <w:szCs w:val="18"/>
        </w:rPr>
        <w:t>Cr</w:t>
      </w:r>
      <w:r w:rsidRPr="0027096F">
        <w:rPr>
          <w:rFonts w:asciiTheme="majorHAnsi" w:hAnsiTheme="majorHAnsi"/>
          <w:i/>
          <w:spacing w:val="8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4"/>
          <w:position w:val="-1"/>
          <w:sz w:val="18"/>
          <w:szCs w:val="18"/>
        </w:rPr>
        <w:t>w</w:t>
      </w:r>
      <w:r w:rsidRPr="0027096F">
        <w:rPr>
          <w:rFonts w:asciiTheme="majorHAnsi" w:hAnsiTheme="majorHAnsi"/>
          <w:i/>
          <w:position w:val="-1"/>
          <w:sz w:val="18"/>
          <w:szCs w:val="18"/>
        </w:rPr>
        <w:t>d</w:t>
      </w:r>
      <w:r w:rsidRPr="0027096F">
        <w:rPr>
          <w:rFonts w:asciiTheme="majorHAnsi" w:hAnsiTheme="majorHAnsi"/>
          <w:i/>
          <w:spacing w:val="6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position w:val="-1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position w:val="-1"/>
          <w:sz w:val="18"/>
          <w:szCs w:val="18"/>
        </w:rPr>
        <w:t>on</w:t>
      </w:r>
      <w:r w:rsidRPr="0027096F">
        <w:rPr>
          <w:rFonts w:asciiTheme="majorHAnsi" w:hAnsiTheme="majorHAnsi"/>
          <w:i/>
          <w:spacing w:val="4"/>
          <w:position w:val="-1"/>
          <w:sz w:val="18"/>
          <w:szCs w:val="18"/>
        </w:rPr>
        <w:t>tr</w:t>
      </w:r>
      <w:r w:rsidRPr="0027096F">
        <w:rPr>
          <w:rFonts w:asciiTheme="majorHAnsi" w:hAnsiTheme="majorHAnsi"/>
          <w:i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i/>
          <w:position w:val="-1"/>
          <w:sz w:val="18"/>
          <w:szCs w:val="18"/>
        </w:rPr>
        <w:t>l</w:t>
      </w:r>
    </w:p>
    <w:p w14:paraId="7F8DAA2B" w14:textId="77777777" w:rsidR="0027096F" w:rsidRDefault="0027096F">
      <w:pPr>
        <w:spacing w:before="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sz w:val="18"/>
          <w:szCs w:val="18"/>
        </w:rPr>
        <w:br w:type="column"/>
      </w:r>
    </w:p>
    <w:p w14:paraId="58608703" w14:textId="70A1858F" w:rsidR="003E004D" w:rsidRPr="0027096F" w:rsidRDefault="0027096F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EE</w:t>
      </w:r>
      <w:r w:rsidRPr="0027096F">
        <w:rPr>
          <w:rFonts w:asciiTheme="majorHAnsi" w:hAnsiTheme="majorHAnsi"/>
          <w:b/>
          <w:bCs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16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12"/>
          <w:sz w:val="18"/>
          <w:szCs w:val="18"/>
        </w:rPr>
        <w:t>O</w:t>
      </w: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BJ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TI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V</w:t>
      </w:r>
      <w:r w:rsidRPr="0027096F">
        <w:rPr>
          <w:rFonts w:asciiTheme="majorHAnsi" w:hAnsiTheme="majorHAnsi"/>
          <w:b/>
          <w:bCs/>
          <w:sz w:val="18"/>
          <w:szCs w:val="18"/>
        </w:rPr>
        <w:t>E</w:t>
      </w:r>
    </w:p>
    <w:p w14:paraId="480FDF27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23F0A786" w14:textId="77777777" w:rsidR="003E004D" w:rsidRPr="0027096F" w:rsidRDefault="0027096F">
      <w:pPr>
        <w:ind w:right="38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pr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ac</w:t>
      </w:r>
      <w:r w:rsidRPr="0027096F">
        <w:rPr>
          <w:rFonts w:asciiTheme="majorHAnsi" w:hAnsiTheme="majorHAnsi"/>
          <w:spacing w:val="3"/>
          <w:sz w:val="18"/>
          <w:szCs w:val="18"/>
        </w:rPr>
        <w:t>ha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ss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2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fu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un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er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w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8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7096F">
        <w:rPr>
          <w:rFonts w:asciiTheme="majorHAnsi" w:hAnsiTheme="majorHAnsi"/>
          <w:sz w:val="18"/>
          <w:szCs w:val="18"/>
        </w:rPr>
        <w:t xml:space="preserve">o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1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2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em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8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nt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ss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 xml:space="preserve">e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bo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z w:val="18"/>
          <w:szCs w:val="18"/>
        </w:rPr>
        <w:t xml:space="preserve">t 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tti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ng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gh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ti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8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 xml:space="preserve">e 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 xml:space="preserve">e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st</w:t>
      </w:r>
      <w:r w:rsidRPr="0027096F">
        <w:rPr>
          <w:rFonts w:asciiTheme="majorHAnsi" w:hAnsiTheme="majorHAnsi"/>
          <w:spacing w:val="3"/>
          <w:sz w:val="18"/>
          <w:szCs w:val="18"/>
        </w:rPr>
        <w:t>an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ss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lis</w:t>
      </w:r>
      <w:r w:rsidRPr="0027096F">
        <w:rPr>
          <w:rFonts w:asciiTheme="majorHAnsi" w:hAnsiTheme="majorHAnsi"/>
          <w:sz w:val="18"/>
          <w:szCs w:val="18"/>
        </w:rPr>
        <w:t>m</w:t>
      </w:r>
      <w:r w:rsidRPr="0027096F">
        <w:rPr>
          <w:rFonts w:asciiTheme="majorHAnsi" w:hAnsiTheme="majorHAnsi"/>
          <w:spacing w:val="-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k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fo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 xml:space="preserve">. </w:t>
      </w:r>
      <w:r w:rsidRPr="0027096F">
        <w:rPr>
          <w:rFonts w:asciiTheme="majorHAnsi" w:hAnsiTheme="majorHAnsi"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nf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>er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ee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pacing w:val="5"/>
          <w:sz w:val="18"/>
          <w:szCs w:val="18"/>
        </w:rPr>
        <w:t>er</w:t>
      </w:r>
      <w:r w:rsidRPr="0027096F">
        <w:rPr>
          <w:rFonts w:asciiTheme="majorHAnsi" w:hAnsiTheme="majorHAnsi"/>
          <w:spacing w:val="3"/>
          <w:sz w:val="18"/>
          <w:szCs w:val="18"/>
        </w:rPr>
        <w:t>’</w:t>
      </w:r>
      <w:r w:rsidRPr="0027096F">
        <w:rPr>
          <w:rFonts w:asciiTheme="majorHAnsi" w:hAnsiTheme="majorHAnsi"/>
          <w:sz w:val="18"/>
          <w:szCs w:val="18"/>
        </w:rPr>
        <w:t xml:space="preserve">s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re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ts</w:t>
      </w:r>
      <w:r w:rsidRPr="0027096F">
        <w:rPr>
          <w:rFonts w:asciiTheme="majorHAnsi" w:hAnsiTheme="majorHAnsi"/>
          <w:sz w:val="18"/>
          <w:szCs w:val="18"/>
        </w:rPr>
        <w:t>.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Ri</w:t>
      </w:r>
      <w:r w:rsidRPr="0027096F">
        <w:rPr>
          <w:rFonts w:asciiTheme="majorHAnsi" w:hAnsiTheme="majorHAnsi"/>
          <w:spacing w:val="3"/>
          <w:sz w:val="18"/>
          <w:szCs w:val="18"/>
        </w:rPr>
        <w:t>gh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it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p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sit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 xml:space="preserve">a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e</w:t>
      </w:r>
      <w:r w:rsidRPr="0027096F">
        <w:rPr>
          <w:rFonts w:asciiTheme="majorHAnsi" w:hAnsiTheme="majorHAnsi"/>
          <w:spacing w:val="3"/>
          <w:sz w:val="18"/>
          <w:szCs w:val="18"/>
        </w:rPr>
        <w:t>x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1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625776AD" w14:textId="77777777" w:rsidR="003E004D" w:rsidRPr="0027096F" w:rsidRDefault="003E004D">
      <w:pPr>
        <w:spacing w:before="11" w:line="220" w:lineRule="exact"/>
        <w:rPr>
          <w:rFonts w:asciiTheme="majorHAnsi" w:hAnsiTheme="majorHAnsi"/>
        </w:rPr>
      </w:pPr>
    </w:p>
    <w:p w14:paraId="5070B120" w14:textId="77777777" w:rsidR="003E004D" w:rsidRPr="0027096F" w:rsidRDefault="0027096F">
      <w:pPr>
        <w:rPr>
          <w:rFonts w:asciiTheme="majorHAnsi" w:hAnsiTheme="majorHAnsi"/>
          <w:b/>
          <w:bCs/>
          <w:sz w:val="18"/>
          <w:szCs w:val="18"/>
        </w:rPr>
        <w:sectPr w:rsidR="003E004D" w:rsidRPr="0027096F">
          <w:type w:val="continuous"/>
          <w:pgSz w:w="11920" w:h="16840"/>
          <w:pgMar w:top="820" w:right="920" w:bottom="280" w:left="640" w:header="720" w:footer="720" w:gutter="0"/>
          <w:cols w:num="2" w:space="720" w:equalWidth="0">
            <w:col w:w="2045" w:space="1240"/>
            <w:col w:w="7075"/>
          </w:cols>
        </w:sectPr>
      </w:pPr>
      <w:r w:rsidRPr="0027096F">
        <w:rPr>
          <w:rFonts w:asciiTheme="majorHAnsi" w:hAnsiTheme="majorHAnsi"/>
          <w:b/>
          <w:bCs/>
          <w:sz w:val="18"/>
          <w:szCs w:val="18"/>
        </w:rPr>
        <w:pict w14:anchorId="31655286"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95.65pt;margin-top:28.3pt;width:287.95pt;height:24.95pt;z-index:-251659776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521"/>
                    <w:gridCol w:w="2238"/>
                  </w:tblGrid>
                  <w:tr w:rsidR="003E004D" w14:paraId="468945A1" w14:textId="77777777">
                    <w:trPr>
                      <w:trHeight w:hRule="exact" w:val="250"/>
                    </w:trPr>
                    <w:tc>
                      <w:tcPr>
                        <w:tcW w:w="3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EB9BAF5" w14:textId="77777777" w:rsidR="003E004D" w:rsidRDefault="0027096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ove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ntr</w:t>
                        </w:r>
                        <w:r>
                          <w:rPr>
                            <w:b/>
                            <w:i/>
                          </w:rPr>
                          <w:t>y</w:t>
                        </w:r>
                        <w:r>
                          <w:rPr>
                            <w:b/>
                            <w:i/>
                            <w:spacing w:val="-2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rt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-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ll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>e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6460061" w14:textId="77777777" w:rsidR="003E004D" w:rsidRDefault="0027096F">
                        <w:pPr>
                          <w:spacing w:line="200" w:lineRule="exact"/>
                          <w:ind w:left="1130"/>
                        </w:pPr>
                        <w:r>
                          <w:rPr>
                            <w:b/>
                            <w:i/>
                            <w:spacing w:val="4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2</w:t>
                        </w:r>
                      </w:p>
                    </w:tc>
                  </w:tr>
                  <w:tr w:rsidR="003E004D" w14:paraId="1598AB4E" w14:textId="77777777">
                    <w:trPr>
                      <w:trHeight w:hRule="exact" w:val="250"/>
                    </w:trPr>
                    <w:tc>
                      <w:tcPr>
                        <w:tcW w:w="35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B411AC4" w14:textId="77777777" w:rsidR="003E004D" w:rsidRDefault="0027096F">
                        <w:pPr>
                          <w:spacing w:before="24" w:line="220" w:lineRule="exact"/>
                          <w:ind w:left="120"/>
                        </w:pPr>
                        <w:r>
                          <w:rPr>
                            <w:spacing w:val="2"/>
                            <w:position w:val="-1"/>
                          </w:rPr>
                          <w:t>Di</w:t>
                        </w:r>
                        <w:r>
                          <w:rPr>
                            <w:spacing w:val="3"/>
                            <w:position w:val="-1"/>
                          </w:rPr>
                          <w:t>p</w:t>
                        </w:r>
                        <w:r>
                          <w:rPr>
                            <w:spacing w:val="2"/>
                            <w:position w:val="-1"/>
                          </w:rPr>
                          <w:t>l</w:t>
                        </w:r>
                        <w:r>
                          <w:rPr>
                            <w:spacing w:val="3"/>
                            <w:position w:val="-1"/>
                          </w:rPr>
                          <w:t>o</w:t>
                        </w:r>
                        <w:r>
                          <w:rPr>
                            <w:spacing w:val="-1"/>
                            <w:position w:val="-1"/>
                          </w:rPr>
                          <w:t>m</w:t>
                        </w:r>
                        <w:r>
                          <w:rPr>
                            <w:position w:val="-1"/>
                          </w:rPr>
                          <w:t>a</w:t>
                        </w:r>
                        <w:r>
                          <w:rPr>
                            <w:spacing w:val="-2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i</w:t>
                        </w:r>
                        <w:r>
                          <w:rPr>
                            <w:position w:val="-1"/>
                          </w:rPr>
                          <w:t>n</w:t>
                        </w:r>
                        <w:r>
                          <w:rPr>
                            <w:spacing w:val="4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H</w:t>
                        </w:r>
                        <w:r>
                          <w:rPr>
                            <w:spacing w:val="3"/>
                            <w:position w:val="-1"/>
                          </w:rPr>
                          <w:t>ea</w:t>
                        </w:r>
                        <w:r>
                          <w:rPr>
                            <w:spacing w:val="2"/>
                            <w:position w:val="-1"/>
                          </w:rPr>
                          <w:t>lt</w:t>
                        </w:r>
                        <w:r>
                          <w:rPr>
                            <w:position w:val="-1"/>
                          </w:rPr>
                          <w:t>h</w:t>
                        </w:r>
                        <w:r>
                          <w:rPr>
                            <w:spacing w:val="-1"/>
                            <w:position w:val="-1"/>
                          </w:rPr>
                          <w:t xml:space="preserve"> </w:t>
                        </w:r>
                        <w:r>
                          <w:rPr>
                            <w:position w:val="-1"/>
                          </w:rPr>
                          <w:t>&amp;</w:t>
                        </w:r>
                        <w:r>
                          <w:rPr>
                            <w:spacing w:val="3"/>
                            <w:position w:val="-1"/>
                          </w:rPr>
                          <w:t xml:space="preserve"> </w:t>
                        </w:r>
                        <w:r>
                          <w:rPr>
                            <w:spacing w:val="2"/>
                            <w:position w:val="-1"/>
                          </w:rPr>
                          <w:t>s</w:t>
                        </w:r>
                        <w:r>
                          <w:rPr>
                            <w:spacing w:val="3"/>
                            <w:position w:val="-1"/>
                          </w:rPr>
                          <w:t>a</w:t>
                        </w:r>
                        <w:r>
                          <w:rPr>
                            <w:spacing w:val="1"/>
                            <w:position w:val="-1"/>
                          </w:rPr>
                          <w:t>f</w:t>
                        </w:r>
                        <w:r>
                          <w:rPr>
                            <w:spacing w:val="3"/>
                            <w:position w:val="-1"/>
                          </w:rPr>
                          <w:t>e</w:t>
                        </w:r>
                        <w:r>
                          <w:rPr>
                            <w:spacing w:val="4"/>
                            <w:position w:val="-1"/>
                          </w:rPr>
                          <w:t>t</w:t>
                        </w:r>
                        <w:r>
                          <w:rPr>
                            <w:position w:val="-1"/>
                          </w:rPr>
                          <w:t>y</w:t>
                        </w:r>
                      </w:p>
                    </w:tc>
                    <w:tc>
                      <w:tcPr>
                        <w:tcW w:w="2238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BAC8C8C" w14:textId="77777777" w:rsidR="003E004D" w:rsidRDefault="0027096F">
                        <w:pPr>
                          <w:spacing w:before="24" w:line="220" w:lineRule="exact"/>
                          <w:ind w:left="113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position w:val="-1"/>
                          </w:rPr>
                          <w:t>s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1CF09E03" w14:textId="77777777" w:rsidR="003E004D" w:rsidRDefault="003E004D"/>
              </w:txbxContent>
            </v:textbox>
            <w10:wrap anchorx="page"/>
          </v:shape>
        </w:pict>
      </w:r>
      <w:r w:rsidRPr="0027096F">
        <w:rPr>
          <w:rFonts w:asciiTheme="majorHAnsi" w:hAnsiTheme="majorHAnsi"/>
          <w:b/>
          <w:bCs/>
          <w:sz w:val="18"/>
          <w:szCs w:val="18"/>
        </w:rPr>
        <w:pict w14:anchorId="171BB753">
          <v:shape id="_x0000_s1029" type="#_x0000_t202" style="position:absolute;margin-left:195.65pt;margin-top:74.05pt;width:4in;height:70.8pt;z-index:-251658752;mso-position-horizontal-relative:page" filled="f" stroked="f">
            <v:textbox inset="0,0,0,0">
              <w:txbxContent>
                <w:tbl>
                  <w:tblPr>
                    <w:tblW w:w="0" w:type="auto"/>
                    <w:tblLayout w:type="fixed"/>
                    <w:tblCellMar>
                      <w:left w:w="0" w:type="dxa"/>
                      <w:right w:w="0" w:type="dxa"/>
                    </w:tblCellMar>
                    <w:tblLook w:val="01E0" w:firstRow="1" w:lastRow="1" w:firstColumn="1" w:lastColumn="1" w:noHBand="0" w:noVBand="0"/>
                  </w:tblPr>
                  <w:tblGrid>
                    <w:gridCol w:w="3755"/>
                    <w:gridCol w:w="2005"/>
                  </w:tblGrid>
                  <w:tr w:rsidR="003E004D" w14:paraId="2D622D75" w14:textId="77777777">
                    <w:trPr>
                      <w:trHeight w:hRule="exact" w:val="251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46F880" w14:textId="77777777" w:rsidR="003E004D" w:rsidRDefault="0027096F">
                        <w:pPr>
                          <w:spacing w:line="200" w:lineRule="exact"/>
                          <w:ind w:left="120"/>
                        </w:pPr>
                        <w:r>
                          <w:rPr>
                            <w:b/>
                            <w:i/>
                            <w:spacing w:val="1"/>
                          </w:rPr>
                          <w:t>B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ir</w:t>
                        </w:r>
                        <w:r>
                          <w:rPr>
                            <w:b/>
                            <w:i/>
                            <w:spacing w:val="6"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in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a</w:t>
                        </w:r>
                        <w:r>
                          <w:rPr>
                            <w:b/>
                            <w:i/>
                          </w:rPr>
                          <w:t>m</w:t>
                        </w:r>
                        <w:r>
                          <w:rPr>
                            <w:b/>
                            <w:i/>
                            <w:spacing w:val="-5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ut</w:t>
                        </w:r>
                        <w:r>
                          <w:rPr>
                            <w:b/>
                            <w:i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i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g</w:t>
                        </w:r>
                        <w:r>
                          <w:rPr>
                            <w:b/>
                            <w:i/>
                          </w:rPr>
                          <w:t xml:space="preserve">h 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S</w:t>
                        </w:r>
                        <w:r>
                          <w:rPr>
                            <w:b/>
                            <w:i/>
                          </w:rPr>
                          <w:t>c</w:t>
                        </w:r>
                        <w:r>
                          <w:rPr>
                            <w:b/>
                            <w:i/>
                            <w:spacing w:val="2"/>
                          </w:rPr>
                          <w:t>h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>oo</w:t>
                        </w:r>
                        <w:r>
                          <w:rPr>
                            <w:b/>
                            <w:i/>
                          </w:rPr>
                          <w:t>l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BB80345" w14:textId="77777777" w:rsidR="003E004D" w:rsidRDefault="0027096F">
                        <w:pPr>
                          <w:spacing w:line="200" w:lineRule="exact"/>
                          <w:ind w:left="896"/>
                        </w:pPr>
                        <w:r>
                          <w:rPr>
                            <w:b/>
                            <w:i/>
                            <w:spacing w:val="3"/>
                          </w:rPr>
                          <w:t>20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</w:rPr>
                          <w:t>8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 xml:space="preserve"> </w:t>
                        </w:r>
                        <w:r>
                          <w:rPr>
                            <w:b/>
                            <w:i/>
                          </w:rPr>
                          <w:t>-</w:t>
                        </w:r>
                        <w:r>
                          <w:rPr>
                            <w:b/>
                            <w:i/>
                            <w:spacing w:val="3"/>
                          </w:rPr>
                          <w:t xml:space="preserve"> 2</w:t>
                        </w:r>
                        <w:r>
                          <w:rPr>
                            <w:b/>
                            <w:i/>
                            <w:spacing w:val="1"/>
                          </w:rPr>
                          <w:t>0</w:t>
                        </w:r>
                        <w:r>
                          <w:rPr>
                            <w:b/>
                            <w:i/>
                            <w:spacing w:val="4"/>
                          </w:rPr>
                          <w:t>1</w:t>
                        </w:r>
                        <w:r>
                          <w:rPr>
                            <w:b/>
                            <w:i/>
                          </w:rPr>
                          <w:t>1</w:t>
                        </w:r>
                      </w:p>
                    </w:tc>
                  </w:tr>
                  <w:tr w:rsidR="003E004D" w14:paraId="19434B8F" w14:textId="77777777">
                    <w:trPr>
                      <w:trHeight w:hRule="exact" w:val="304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A76AE9B" w14:textId="77777777" w:rsidR="003E004D" w:rsidRDefault="0027096F">
                        <w:pPr>
                          <w:spacing w:before="25"/>
                          <w:ind w:left="120"/>
                        </w:pPr>
                        <w:r>
                          <w:rPr>
                            <w:spacing w:val="3"/>
                          </w:rPr>
                          <w:t>Ma</w:t>
                        </w:r>
                        <w:r>
                          <w:rPr>
                            <w:spacing w:val="2"/>
                          </w:rPr>
                          <w:t>t</w:t>
                        </w:r>
                        <w:r>
                          <w:rPr>
                            <w:spacing w:val="1"/>
                          </w:rPr>
                          <w:t>h</w:t>
                        </w:r>
                        <w: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261546A1" w14:textId="77777777" w:rsidR="003E004D" w:rsidRDefault="0027096F">
                        <w:pPr>
                          <w:spacing w:before="25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E004D" w14:paraId="78C39760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45B661D9" w14:textId="77777777" w:rsidR="003E004D" w:rsidRDefault="0027096F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3"/>
                          </w:rPr>
                          <w:t>Eng</w:t>
                        </w:r>
                        <w:r>
                          <w:rPr>
                            <w:spacing w:val="14"/>
                          </w:rPr>
                          <w:t>l</w:t>
                        </w:r>
                        <w:r>
                          <w:rPr>
                            <w:spacing w:val="12"/>
                          </w:rPr>
                          <w:t>i</w:t>
                        </w:r>
                        <w:r>
                          <w:rPr>
                            <w:spacing w:val="14"/>
                          </w:rPr>
                          <w:t>s</w:t>
                        </w:r>
                        <w:r>
                          <w:t>h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0D4A4D1" w14:textId="77777777" w:rsidR="003E004D" w:rsidRDefault="0027096F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E004D" w14:paraId="6E6DC917" w14:textId="77777777">
                    <w:trPr>
                      <w:trHeight w:hRule="exact" w:val="305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2933996" w14:textId="77777777" w:rsidR="003E004D" w:rsidRDefault="0027096F">
                        <w:pPr>
                          <w:spacing w:before="26"/>
                          <w:ind w:left="120"/>
                        </w:pPr>
                        <w:r>
                          <w:rPr>
                            <w:spacing w:val="12"/>
                          </w:rPr>
                          <w:t>Ge</w:t>
                        </w:r>
                        <w:r>
                          <w:rPr>
                            <w:spacing w:val="15"/>
                          </w:rPr>
                          <w:t>o</w:t>
                        </w:r>
                        <w:r>
                          <w:rPr>
                            <w:spacing w:val="11"/>
                          </w:rPr>
                          <w:t>g</w:t>
                        </w:r>
                        <w:r>
                          <w:rPr>
                            <w:spacing w:val="15"/>
                          </w:rPr>
                          <w:t>r</w:t>
                        </w:r>
                        <w:r>
                          <w:rPr>
                            <w:spacing w:val="12"/>
                          </w:rPr>
                          <w:t>a</w:t>
                        </w:r>
                        <w:r>
                          <w:rPr>
                            <w:spacing w:val="15"/>
                          </w:rPr>
                          <w:t>p</w:t>
                        </w:r>
                        <w:r>
                          <w:rPr>
                            <w:spacing w:val="13"/>
                          </w:rPr>
                          <w:t>h</w:t>
                        </w:r>
                        <w:r>
                          <w:t>y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6514EA4F" w14:textId="77777777" w:rsidR="003E004D" w:rsidRDefault="0027096F">
                        <w:pPr>
                          <w:spacing w:before="26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</w:rPr>
                          <w:t>s</w:t>
                        </w:r>
                        <w:r>
                          <w:rPr>
                            <w:w w:val="99"/>
                          </w:rPr>
                          <w:t>s</w:t>
                        </w:r>
                      </w:p>
                    </w:tc>
                  </w:tr>
                  <w:tr w:rsidR="003E004D" w14:paraId="70BC9180" w14:textId="77777777">
                    <w:trPr>
                      <w:trHeight w:hRule="exact" w:val="252"/>
                    </w:trPr>
                    <w:tc>
                      <w:tcPr>
                        <w:tcW w:w="375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04C879E2" w14:textId="77777777" w:rsidR="003E004D" w:rsidRDefault="0027096F">
                        <w:pPr>
                          <w:spacing w:before="26" w:line="220" w:lineRule="exact"/>
                          <w:ind w:left="120"/>
                        </w:pPr>
                        <w:r>
                          <w:rPr>
                            <w:spacing w:val="14"/>
                            <w:position w:val="-1"/>
                          </w:rPr>
                          <w:t>P</w:t>
                        </w:r>
                        <w:r>
                          <w:rPr>
                            <w:spacing w:val="13"/>
                            <w:position w:val="-1"/>
                          </w:rPr>
                          <w:t>h</w:t>
                        </w:r>
                        <w:r>
                          <w:rPr>
                            <w:spacing w:val="11"/>
                            <w:position w:val="-1"/>
                          </w:rPr>
                          <w:t>y</w:t>
                        </w:r>
                        <w:r>
                          <w:rPr>
                            <w:spacing w:val="14"/>
                            <w:position w:val="-1"/>
                          </w:rPr>
                          <w:t>si</w:t>
                        </w:r>
                        <w:r>
                          <w:rPr>
                            <w:spacing w:val="15"/>
                            <w:position w:val="-1"/>
                          </w:rPr>
                          <w:t>c</w:t>
                        </w:r>
                        <w:r>
                          <w:rPr>
                            <w:position w:val="-1"/>
                          </w:rPr>
                          <w:t>s</w:t>
                        </w:r>
                      </w:p>
                    </w:tc>
                    <w:tc>
                      <w:tcPr>
                        <w:tcW w:w="200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</w:tcPr>
                      <w:p w14:paraId="19F896C4" w14:textId="77777777" w:rsidR="003E004D" w:rsidRDefault="0027096F">
                        <w:pPr>
                          <w:spacing w:before="26" w:line="220" w:lineRule="exact"/>
                          <w:ind w:left="861" w:right="679"/>
                          <w:jc w:val="center"/>
                        </w:pP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P</w:t>
                        </w:r>
                        <w:r>
                          <w:rPr>
                            <w:spacing w:val="12"/>
                            <w:w w:val="99"/>
                            <w:position w:val="-1"/>
                          </w:rPr>
                          <w:t>a</w:t>
                        </w:r>
                        <w:r>
                          <w:rPr>
                            <w:spacing w:val="14"/>
                            <w:w w:val="99"/>
                            <w:position w:val="-1"/>
                          </w:rPr>
                          <w:t>s</w:t>
                        </w:r>
                        <w:r>
                          <w:rPr>
                            <w:w w:val="99"/>
                            <w:position w:val="-1"/>
                          </w:rPr>
                          <w:t>s</w:t>
                        </w:r>
                      </w:p>
                    </w:tc>
                  </w:tr>
                </w:tbl>
                <w:p w14:paraId="0D26D377" w14:textId="77777777" w:rsidR="003E004D" w:rsidRDefault="003E004D"/>
              </w:txbxContent>
            </v:textbox>
            <w10:wrap anchorx="page"/>
          </v:shape>
        </w:pict>
      </w:r>
      <w:r w:rsidRPr="0027096F">
        <w:rPr>
          <w:rFonts w:asciiTheme="majorHAnsi" w:hAnsiTheme="majorHAnsi"/>
          <w:b/>
          <w:bCs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DEMI</w:t>
      </w:r>
      <w:r w:rsidRPr="0027096F">
        <w:rPr>
          <w:rFonts w:asciiTheme="majorHAnsi" w:hAnsiTheme="majorHAnsi"/>
          <w:b/>
          <w:bCs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-7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Q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U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F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-22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ON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</w:p>
    <w:p w14:paraId="0E47F025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D474E9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0995F4B3" w14:textId="77777777" w:rsidR="003E004D" w:rsidRPr="0027096F" w:rsidRDefault="003E004D">
      <w:pPr>
        <w:spacing w:before="12" w:line="200" w:lineRule="exact"/>
        <w:rPr>
          <w:rFonts w:asciiTheme="majorHAnsi" w:hAnsiTheme="majorHAnsi"/>
          <w:sz w:val="18"/>
          <w:szCs w:val="18"/>
        </w:rPr>
        <w:sectPr w:rsidR="003E004D" w:rsidRPr="0027096F">
          <w:type w:val="continuous"/>
          <w:pgSz w:w="11920" w:h="16840"/>
          <w:pgMar w:top="820" w:right="920" w:bottom="280" w:left="640" w:header="720" w:footer="720" w:gutter="0"/>
          <w:cols w:space="720"/>
        </w:sectPr>
      </w:pPr>
    </w:p>
    <w:p w14:paraId="58D939CA" w14:textId="77777777" w:rsidR="003E004D" w:rsidRPr="0027096F" w:rsidRDefault="003E004D">
      <w:pPr>
        <w:spacing w:before="8" w:line="160" w:lineRule="exact"/>
        <w:rPr>
          <w:rFonts w:asciiTheme="majorHAnsi" w:hAnsiTheme="majorHAnsi"/>
          <w:sz w:val="16"/>
          <w:szCs w:val="16"/>
        </w:rPr>
      </w:pPr>
    </w:p>
    <w:p w14:paraId="208ACE28" w14:textId="77777777" w:rsidR="003E004D" w:rsidRPr="0027096F" w:rsidRDefault="0027096F">
      <w:pPr>
        <w:spacing w:line="541" w:lineRule="auto"/>
        <w:ind w:left="133" w:right="157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P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K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>LL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F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nd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y</w:t>
      </w:r>
      <w:r w:rsidRPr="0027096F">
        <w:rPr>
          <w:rFonts w:asciiTheme="majorHAnsi" w:hAnsiTheme="majorHAnsi"/>
          <w:i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z w:val="18"/>
          <w:szCs w:val="18"/>
        </w:rPr>
        <w:t>&amp;</w:t>
      </w:r>
      <w:r w:rsidRPr="0027096F">
        <w:rPr>
          <w:rFonts w:asciiTheme="majorHAnsi" w:hAnsiTheme="majorHAnsi"/>
          <w:i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h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f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i/>
          <w:sz w:val="18"/>
          <w:szCs w:val="18"/>
        </w:rPr>
        <w:t xml:space="preserve">l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W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 xml:space="preserve"> m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ann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z w:val="18"/>
          <w:szCs w:val="18"/>
        </w:rPr>
        <w:t xml:space="preserve">d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g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rit</w:t>
      </w:r>
      <w:r w:rsidRPr="0027096F">
        <w:rPr>
          <w:rFonts w:asciiTheme="majorHAnsi" w:hAnsiTheme="majorHAnsi"/>
          <w:i/>
          <w:sz w:val="18"/>
          <w:szCs w:val="18"/>
        </w:rPr>
        <w:t>y</w:t>
      </w:r>
    </w:p>
    <w:p w14:paraId="08138ADC" w14:textId="77777777" w:rsidR="003E004D" w:rsidRPr="0027096F" w:rsidRDefault="0027096F">
      <w:pPr>
        <w:spacing w:before="19"/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5"/>
          <w:sz w:val="18"/>
          <w:szCs w:val="18"/>
        </w:rPr>
        <w:t>P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oa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v</w:t>
      </w:r>
      <w:r w:rsidRPr="0027096F">
        <w:rPr>
          <w:rFonts w:asciiTheme="majorHAnsi" w:hAnsiTheme="majorHAnsi"/>
          <w:i/>
          <w:sz w:val="18"/>
          <w:szCs w:val="18"/>
        </w:rPr>
        <w:t>e</w:t>
      </w:r>
    </w:p>
    <w:p w14:paraId="70C2C17B" w14:textId="77777777" w:rsidR="003E004D" w:rsidRPr="0027096F" w:rsidRDefault="003E004D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7A858849" w14:textId="77777777" w:rsidR="003E004D" w:rsidRPr="0027096F" w:rsidRDefault="0027096F">
      <w:pPr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g</w:t>
      </w:r>
      <w:r w:rsidRPr="0027096F">
        <w:rPr>
          <w:rFonts w:asciiTheme="majorHAnsi" w:hAnsiTheme="majorHAnsi"/>
          <w:i/>
          <w:sz w:val="18"/>
          <w:szCs w:val="18"/>
        </w:rPr>
        <w:t>h</w:t>
      </w:r>
      <w:r w:rsidRPr="0027096F">
        <w:rPr>
          <w:rFonts w:asciiTheme="majorHAnsi" w:hAnsiTheme="majorHAnsi"/>
          <w:i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g</w:t>
      </w:r>
      <w:r w:rsidRPr="0027096F">
        <w:rPr>
          <w:rFonts w:asciiTheme="majorHAnsi" w:hAnsiTheme="majorHAnsi"/>
          <w:i/>
          <w:sz w:val="18"/>
          <w:szCs w:val="18"/>
        </w:rPr>
        <w:t>y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eve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s</w:t>
      </w:r>
    </w:p>
    <w:p w14:paraId="6FCA5B6B" w14:textId="77777777" w:rsidR="003E004D" w:rsidRPr="0027096F" w:rsidRDefault="003E004D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4121FE4C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50258F23" w14:textId="77777777" w:rsidR="003E004D" w:rsidRPr="0027096F" w:rsidRDefault="0027096F">
      <w:pPr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tf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i/>
          <w:sz w:val="18"/>
          <w:szCs w:val="18"/>
        </w:rPr>
        <w:t>l</w:t>
      </w:r>
    </w:p>
    <w:p w14:paraId="4BF11046" w14:textId="77777777" w:rsidR="003E004D" w:rsidRPr="0027096F" w:rsidRDefault="003E004D">
      <w:pPr>
        <w:spacing w:before="18" w:line="280" w:lineRule="exact"/>
        <w:rPr>
          <w:rFonts w:asciiTheme="majorHAnsi" w:hAnsiTheme="majorHAnsi"/>
          <w:sz w:val="24"/>
          <w:szCs w:val="24"/>
        </w:rPr>
      </w:pPr>
    </w:p>
    <w:p w14:paraId="7A0A301B" w14:textId="77777777" w:rsidR="003E004D" w:rsidRPr="0027096F" w:rsidRDefault="0027096F">
      <w:pPr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6"/>
          <w:sz w:val="18"/>
          <w:szCs w:val="18"/>
        </w:rPr>
        <w:t>S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m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z w:val="18"/>
          <w:szCs w:val="18"/>
        </w:rPr>
        <w:t>&amp;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 xml:space="preserve"> w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8"/>
          <w:sz w:val="18"/>
          <w:szCs w:val="18"/>
        </w:rPr>
        <w:t>g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oo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me</w:t>
      </w:r>
      <w:r w:rsidRPr="0027096F">
        <w:rPr>
          <w:rFonts w:asciiTheme="majorHAnsi" w:hAnsiTheme="majorHAnsi"/>
          <w:i/>
          <w:sz w:val="18"/>
          <w:szCs w:val="18"/>
        </w:rPr>
        <w:t>d</w:t>
      </w:r>
    </w:p>
    <w:p w14:paraId="73E4847A" w14:textId="77777777" w:rsidR="003E004D" w:rsidRPr="0027096F" w:rsidRDefault="003E004D">
      <w:pPr>
        <w:spacing w:line="100" w:lineRule="exact"/>
        <w:rPr>
          <w:rFonts w:asciiTheme="majorHAnsi" w:hAnsiTheme="majorHAnsi"/>
          <w:sz w:val="8"/>
          <w:szCs w:val="8"/>
        </w:rPr>
      </w:pPr>
    </w:p>
    <w:p w14:paraId="20BB2226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619DFF3" w14:textId="77777777" w:rsidR="003E004D" w:rsidRPr="0027096F" w:rsidRDefault="0027096F">
      <w:pPr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ffi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i/>
          <w:sz w:val="18"/>
          <w:szCs w:val="18"/>
        </w:rPr>
        <w:t>t</w:t>
      </w:r>
    </w:p>
    <w:p w14:paraId="69B14671" w14:textId="77777777" w:rsidR="003E004D" w:rsidRPr="0027096F" w:rsidRDefault="003E004D">
      <w:pPr>
        <w:spacing w:before="3" w:line="100" w:lineRule="exact"/>
        <w:rPr>
          <w:rFonts w:asciiTheme="majorHAnsi" w:hAnsiTheme="majorHAnsi"/>
          <w:sz w:val="8"/>
          <w:szCs w:val="8"/>
        </w:rPr>
      </w:pPr>
    </w:p>
    <w:p w14:paraId="50E83CBC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786ED069" w14:textId="77777777" w:rsidR="003E004D" w:rsidRPr="0027096F" w:rsidRDefault="0027096F">
      <w:pPr>
        <w:ind w:left="133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m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pu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7"/>
          <w:sz w:val="18"/>
          <w:szCs w:val="18"/>
        </w:rPr>
        <w:t>i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r</w:t>
      </w:r>
      <w:r w:rsidRPr="0027096F">
        <w:rPr>
          <w:rFonts w:asciiTheme="majorHAnsi" w:hAnsiTheme="majorHAnsi"/>
          <w:i/>
          <w:spacing w:val="6"/>
          <w:sz w:val="18"/>
          <w:szCs w:val="18"/>
        </w:rPr>
        <w:t>a</w:t>
      </w:r>
      <w:r w:rsidRPr="0027096F">
        <w:rPr>
          <w:rFonts w:asciiTheme="majorHAnsi" w:hAnsiTheme="majorHAnsi"/>
          <w:i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i/>
          <w:sz w:val="18"/>
          <w:szCs w:val="18"/>
        </w:rPr>
        <w:t>e</w:t>
      </w:r>
    </w:p>
    <w:p w14:paraId="4E3E3D5C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4C4DDF2" w14:textId="77777777" w:rsidR="003E004D" w:rsidRPr="0027096F" w:rsidRDefault="003E004D">
      <w:pPr>
        <w:spacing w:line="200" w:lineRule="exact"/>
        <w:rPr>
          <w:rFonts w:asciiTheme="majorHAnsi" w:hAnsiTheme="majorHAnsi"/>
          <w:sz w:val="18"/>
          <w:szCs w:val="18"/>
        </w:rPr>
      </w:pPr>
    </w:p>
    <w:p w14:paraId="4F83597D" w14:textId="77777777" w:rsidR="003E004D" w:rsidRPr="0027096F" w:rsidRDefault="003E004D">
      <w:pPr>
        <w:spacing w:before="18" w:line="200" w:lineRule="exact"/>
        <w:rPr>
          <w:rFonts w:asciiTheme="majorHAnsi" w:hAnsiTheme="majorHAnsi"/>
          <w:sz w:val="18"/>
          <w:szCs w:val="18"/>
        </w:rPr>
      </w:pPr>
    </w:p>
    <w:p w14:paraId="7D0D02AC" w14:textId="77777777" w:rsidR="003E004D" w:rsidRPr="0027096F" w:rsidRDefault="0027096F">
      <w:pPr>
        <w:ind w:left="150" w:right="-54"/>
        <w:rPr>
          <w:rFonts w:asciiTheme="majorHAnsi" w:hAnsiTheme="majorHAnsi"/>
          <w:b/>
          <w:bCs/>
          <w:sz w:val="18"/>
          <w:szCs w:val="18"/>
        </w:rPr>
      </w:pP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P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RS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ON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D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pacing w:val="7"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</w:p>
    <w:p w14:paraId="772C80C2" w14:textId="77777777" w:rsidR="003E004D" w:rsidRPr="0027096F" w:rsidRDefault="003E004D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33FD55E9" w14:textId="77777777" w:rsidR="0027096F" w:rsidRPr="0027096F" w:rsidRDefault="0027096F">
      <w:pPr>
        <w:spacing w:line="220" w:lineRule="exact"/>
        <w:ind w:left="150"/>
        <w:rPr>
          <w:rFonts w:asciiTheme="majorHAnsi" w:hAnsiTheme="majorHAnsi"/>
          <w:i/>
          <w:sz w:val="16"/>
          <w:szCs w:val="16"/>
        </w:rPr>
      </w:pPr>
      <w:r w:rsidRPr="0027096F">
        <w:rPr>
          <w:rFonts w:ascii="Calibri" w:hAnsi="Calibri" w:cs="Calibri"/>
        </w:rPr>
        <w:t>Steven Pate</w:t>
      </w:r>
      <w:r w:rsidRPr="0027096F">
        <w:rPr>
          <w:rFonts w:asciiTheme="majorHAnsi" w:hAnsiTheme="majorHAnsi"/>
          <w:i/>
          <w:sz w:val="16"/>
          <w:szCs w:val="16"/>
        </w:rPr>
        <w:t xml:space="preserve"> </w:t>
      </w:r>
    </w:p>
    <w:p w14:paraId="245DF107" w14:textId="52AC386C" w:rsidR="003E004D" w:rsidRPr="0027096F" w:rsidRDefault="0027096F">
      <w:pPr>
        <w:spacing w:line="220" w:lineRule="exact"/>
        <w:ind w:left="15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z w:val="18"/>
          <w:szCs w:val="18"/>
        </w:rPr>
        <w:t>D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a</w:t>
      </w:r>
      <w:r w:rsidRPr="0027096F">
        <w:rPr>
          <w:rFonts w:asciiTheme="majorHAnsi" w:hAnsiTheme="majorHAnsi"/>
          <w:i/>
          <w:sz w:val="18"/>
          <w:szCs w:val="18"/>
        </w:rPr>
        <w:t>yj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o</w:t>
      </w:r>
      <w:r w:rsidRPr="0027096F">
        <w:rPr>
          <w:rFonts w:asciiTheme="majorHAnsi" w:hAnsiTheme="majorHAnsi"/>
          <w:i/>
          <w:sz w:val="18"/>
          <w:szCs w:val="18"/>
        </w:rPr>
        <w:t>b</w:t>
      </w:r>
      <w:r w:rsidRPr="0027096F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z w:val="18"/>
          <w:szCs w:val="18"/>
        </w:rPr>
        <w:t>Ltd</w:t>
      </w:r>
    </w:p>
    <w:p w14:paraId="42F46F1D" w14:textId="77777777" w:rsidR="003E004D" w:rsidRPr="0027096F" w:rsidRDefault="0027096F">
      <w:pPr>
        <w:ind w:left="150" w:right="768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7096F">
        <w:rPr>
          <w:rFonts w:asciiTheme="majorHAnsi" w:hAnsiTheme="majorHAnsi"/>
          <w:i/>
          <w:sz w:val="18"/>
          <w:szCs w:val="18"/>
        </w:rPr>
        <w:t>0</w:t>
      </w:r>
      <w:r w:rsidRPr="0027096F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z w:val="18"/>
          <w:szCs w:val="18"/>
        </w:rPr>
        <w:t>Vyse</w:t>
      </w:r>
      <w:r w:rsidRPr="0027096F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S</w:t>
      </w:r>
      <w:r w:rsidRPr="0027096F">
        <w:rPr>
          <w:rFonts w:asciiTheme="majorHAnsi" w:hAnsiTheme="majorHAnsi"/>
          <w:i/>
          <w:sz w:val="18"/>
          <w:szCs w:val="18"/>
        </w:rPr>
        <w:t>t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7096F">
        <w:rPr>
          <w:rFonts w:asciiTheme="majorHAnsi" w:hAnsiTheme="majorHAnsi"/>
          <w:i/>
          <w:sz w:val="18"/>
          <w:szCs w:val="18"/>
        </w:rPr>
        <w:t>e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e</w:t>
      </w:r>
      <w:r w:rsidRPr="0027096F">
        <w:rPr>
          <w:rFonts w:asciiTheme="majorHAnsi" w:hAnsiTheme="majorHAnsi"/>
          <w:i/>
          <w:sz w:val="18"/>
          <w:szCs w:val="18"/>
        </w:rPr>
        <w:t>t Bi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r</w:t>
      </w:r>
      <w:r w:rsidRPr="0027096F">
        <w:rPr>
          <w:rFonts w:asciiTheme="majorHAnsi" w:hAnsiTheme="majorHAnsi"/>
          <w:i/>
          <w:sz w:val="18"/>
          <w:szCs w:val="18"/>
        </w:rPr>
        <w:t>mi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ngha</w:t>
      </w:r>
      <w:r w:rsidRPr="0027096F">
        <w:rPr>
          <w:rFonts w:asciiTheme="majorHAnsi" w:hAnsiTheme="majorHAnsi"/>
          <w:i/>
          <w:sz w:val="18"/>
          <w:szCs w:val="18"/>
        </w:rPr>
        <w:t>m B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1</w:t>
      </w:r>
      <w:r w:rsidRPr="0027096F">
        <w:rPr>
          <w:rFonts w:asciiTheme="majorHAnsi" w:hAnsiTheme="majorHAnsi"/>
          <w:i/>
          <w:sz w:val="18"/>
          <w:szCs w:val="18"/>
        </w:rPr>
        <w:t>8</w:t>
      </w:r>
      <w:r w:rsidRPr="0027096F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6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7096F">
        <w:rPr>
          <w:rFonts w:asciiTheme="majorHAnsi" w:hAnsiTheme="majorHAnsi"/>
          <w:i/>
          <w:sz w:val="18"/>
          <w:szCs w:val="18"/>
        </w:rPr>
        <w:t>F E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ng</w:t>
      </w:r>
      <w:r w:rsidRPr="0027096F">
        <w:rPr>
          <w:rFonts w:asciiTheme="majorHAnsi" w:hAnsiTheme="majorHAnsi"/>
          <w:i/>
          <w:sz w:val="18"/>
          <w:szCs w:val="18"/>
        </w:rPr>
        <w:t>l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a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n</w:t>
      </w:r>
      <w:r w:rsidRPr="0027096F">
        <w:rPr>
          <w:rFonts w:asciiTheme="majorHAnsi" w:hAnsiTheme="majorHAnsi"/>
          <w:i/>
          <w:spacing w:val="3"/>
          <w:sz w:val="18"/>
          <w:szCs w:val="18"/>
        </w:rPr>
        <w:t>d</w:t>
      </w:r>
      <w:r w:rsidRPr="0027096F">
        <w:rPr>
          <w:rFonts w:asciiTheme="majorHAnsi" w:hAnsiTheme="majorHAnsi"/>
          <w:i/>
          <w:sz w:val="18"/>
          <w:szCs w:val="18"/>
        </w:rPr>
        <w:t>,</w:t>
      </w:r>
      <w:r w:rsidRPr="0027096F">
        <w:rPr>
          <w:rFonts w:asciiTheme="majorHAnsi" w:hAnsiTheme="majorHAnsi"/>
          <w:i/>
          <w:spacing w:val="-6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z w:val="18"/>
          <w:szCs w:val="18"/>
        </w:rPr>
        <w:t>UK</w:t>
      </w:r>
    </w:p>
    <w:p w14:paraId="36577B26" w14:textId="77777777" w:rsidR="003E004D" w:rsidRPr="0027096F" w:rsidRDefault="0027096F">
      <w:pPr>
        <w:ind w:left="15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z w:val="18"/>
          <w:szCs w:val="18"/>
        </w:rPr>
        <w:t>T: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27096F">
        <w:rPr>
          <w:rFonts w:asciiTheme="majorHAnsi" w:hAnsiTheme="majorHAnsi"/>
          <w:i/>
          <w:sz w:val="18"/>
          <w:szCs w:val="18"/>
        </w:rPr>
        <w:t>4</w:t>
      </w:r>
      <w:r w:rsidRPr="0027096F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1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2</w:t>
      </w:r>
      <w:r w:rsidRPr="0027096F">
        <w:rPr>
          <w:rFonts w:asciiTheme="majorHAnsi" w:hAnsiTheme="majorHAnsi"/>
          <w:i/>
          <w:sz w:val="18"/>
          <w:szCs w:val="18"/>
        </w:rPr>
        <w:t>1</w:t>
      </w:r>
      <w:r w:rsidRPr="0027096F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6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3</w:t>
      </w:r>
      <w:r w:rsidRPr="0027096F">
        <w:rPr>
          <w:rFonts w:asciiTheme="majorHAnsi" w:hAnsiTheme="majorHAnsi"/>
          <w:i/>
          <w:sz w:val="18"/>
          <w:szCs w:val="18"/>
        </w:rPr>
        <w:t>8</w:t>
      </w:r>
      <w:r w:rsidRPr="0027096F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0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0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2</w:t>
      </w:r>
      <w:r w:rsidRPr="0027096F">
        <w:rPr>
          <w:rFonts w:asciiTheme="majorHAnsi" w:hAnsiTheme="majorHAnsi"/>
          <w:i/>
          <w:sz w:val="18"/>
          <w:szCs w:val="18"/>
        </w:rPr>
        <w:t>6</w:t>
      </w:r>
    </w:p>
    <w:p w14:paraId="551C273C" w14:textId="77777777" w:rsidR="003E004D" w:rsidRPr="0027096F" w:rsidRDefault="0027096F">
      <w:pPr>
        <w:spacing w:line="220" w:lineRule="exact"/>
        <w:ind w:left="15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z w:val="18"/>
          <w:szCs w:val="18"/>
        </w:rPr>
        <w:t>M: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004</w:t>
      </w:r>
      <w:r w:rsidRPr="0027096F">
        <w:rPr>
          <w:rFonts w:asciiTheme="majorHAnsi" w:hAnsiTheme="majorHAnsi"/>
          <w:i/>
          <w:sz w:val="18"/>
          <w:szCs w:val="18"/>
        </w:rPr>
        <w:t>4</w:t>
      </w:r>
      <w:r w:rsidRPr="0027096F">
        <w:rPr>
          <w:rFonts w:asciiTheme="majorHAnsi" w:hAnsiTheme="majorHAnsi"/>
          <w:i/>
          <w:spacing w:val="-5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12</w:t>
      </w:r>
      <w:r w:rsidRPr="0027096F">
        <w:rPr>
          <w:rFonts w:asciiTheme="majorHAnsi" w:hAnsiTheme="majorHAnsi"/>
          <w:i/>
          <w:sz w:val="18"/>
          <w:szCs w:val="18"/>
        </w:rPr>
        <w:t>1</w:t>
      </w:r>
      <w:r w:rsidRPr="0027096F">
        <w:rPr>
          <w:rFonts w:asciiTheme="majorHAnsi" w:hAnsiTheme="majorHAnsi"/>
          <w:i/>
          <w:spacing w:val="-4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6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3</w:t>
      </w:r>
      <w:r w:rsidRPr="0027096F">
        <w:rPr>
          <w:rFonts w:asciiTheme="majorHAnsi" w:hAnsiTheme="majorHAnsi"/>
          <w:i/>
          <w:sz w:val="18"/>
          <w:szCs w:val="18"/>
        </w:rPr>
        <w:t>8</w:t>
      </w:r>
      <w:r w:rsidRPr="0027096F">
        <w:rPr>
          <w:rFonts w:asciiTheme="majorHAnsi" w:hAnsiTheme="majorHAnsi"/>
          <w:i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0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>0</w:t>
      </w:r>
      <w:r w:rsidRPr="0027096F">
        <w:rPr>
          <w:rFonts w:asciiTheme="majorHAnsi" w:hAnsiTheme="majorHAnsi"/>
          <w:i/>
          <w:spacing w:val="1"/>
          <w:sz w:val="18"/>
          <w:szCs w:val="18"/>
        </w:rPr>
        <w:t>2</w:t>
      </w:r>
      <w:r w:rsidRPr="0027096F">
        <w:rPr>
          <w:rFonts w:asciiTheme="majorHAnsi" w:hAnsiTheme="majorHAnsi"/>
          <w:i/>
          <w:sz w:val="18"/>
          <w:szCs w:val="18"/>
        </w:rPr>
        <w:t>6</w:t>
      </w:r>
    </w:p>
    <w:p w14:paraId="341A1F1C" w14:textId="4C94AEA6" w:rsidR="003E004D" w:rsidRPr="0027096F" w:rsidRDefault="0027096F">
      <w:pPr>
        <w:ind w:left="15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i/>
          <w:sz w:val="18"/>
          <w:szCs w:val="18"/>
        </w:rPr>
        <w:t>E:</w:t>
      </w:r>
      <w:r w:rsidRPr="0027096F">
        <w:rPr>
          <w:rFonts w:asciiTheme="majorHAnsi" w:hAnsiTheme="majorHAnsi"/>
          <w:i/>
          <w:spacing w:val="-1"/>
          <w:sz w:val="18"/>
          <w:szCs w:val="18"/>
        </w:rPr>
        <w:t xml:space="preserve"> </w:t>
      </w:r>
      <w:hyperlink r:id="rId5" w:history="1">
        <w:r w:rsidRPr="00774FB3">
          <w:rPr>
            <w:rStyle w:val="Hyperlink"/>
            <w:rFonts w:asciiTheme="majorHAnsi" w:hAnsiTheme="majorHAnsi"/>
            <w:i/>
            <w:sz w:val="18"/>
            <w:szCs w:val="18"/>
          </w:rPr>
          <w:t>steven@gmail.com</w:t>
        </w:r>
      </w:hyperlink>
    </w:p>
    <w:p w14:paraId="692847BE" w14:textId="77777777" w:rsidR="003E004D" w:rsidRPr="0027096F" w:rsidRDefault="0027096F">
      <w:pPr>
        <w:spacing w:before="33"/>
        <w:rPr>
          <w:rFonts w:asciiTheme="majorHAnsi" w:hAnsiTheme="majorHAnsi"/>
          <w:b/>
          <w:bCs/>
          <w:sz w:val="18"/>
          <w:szCs w:val="18"/>
        </w:rPr>
      </w:pPr>
      <w:r w:rsidRPr="0027096F">
        <w:rPr>
          <w:rFonts w:asciiTheme="majorHAnsi" w:hAnsiTheme="majorHAnsi"/>
          <w:sz w:val="18"/>
          <w:szCs w:val="18"/>
        </w:rPr>
        <w:br w:type="column"/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U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z w:val="18"/>
          <w:szCs w:val="18"/>
        </w:rPr>
        <w:t>Y</w:t>
      </w:r>
      <w:r w:rsidRPr="0027096F">
        <w:rPr>
          <w:rFonts w:asciiTheme="majorHAnsi" w:hAnsiTheme="majorHAnsi"/>
          <w:b/>
          <w:bCs/>
          <w:spacing w:val="-12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GU</w:t>
      </w:r>
      <w:r w:rsidRPr="0027096F">
        <w:rPr>
          <w:rFonts w:asciiTheme="majorHAnsi" w:hAnsiTheme="majorHAnsi"/>
          <w:b/>
          <w:bCs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z w:val="18"/>
          <w:szCs w:val="18"/>
        </w:rPr>
        <w:t xml:space="preserve">D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SK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-14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Q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U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D</w:t>
      </w:r>
      <w:r w:rsidRPr="0027096F">
        <w:rPr>
          <w:rFonts w:asciiTheme="majorHAnsi" w:hAnsiTheme="majorHAnsi"/>
          <w:b/>
          <w:bCs/>
          <w:spacing w:val="-9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4"/>
          <w:sz w:val="18"/>
          <w:szCs w:val="18"/>
        </w:rPr>
        <w:t>W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H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pacing w:val="-5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z w:val="18"/>
          <w:szCs w:val="18"/>
        </w:rPr>
        <w:t>U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D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Y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27096F">
        <w:rPr>
          <w:rFonts w:asciiTheme="majorHAnsi" w:hAnsiTheme="majorHAnsi"/>
          <w:b/>
          <w:bCs/>
          <w:sz w:val="18"/>
          <w:szCs w:val="18"/>
        </w:rPr>
        <w:t>G</w:t>
      </w:r>
    </w:p>
    <w:p w14:paraId="4955244E" w14:textId="77777777" w:rsidR="003E004D" w:rsidRPr="0027096F" w:rsidRDefault="003E004D">
      <w:pPr>
        <w:spacing w:before="10" w:line="220" w:lineRule="exact"/>
        <w:rPr>
          <w:rFonts w:asciiTheme="majorHAnsi" w:hAnsiTheme="majorHAnsi"/>
        </w:rPr>
      </w:pPr>
    </w:p>
    <w:p w14:paraId="625EADD5" w14:textId="77777777" w:rsidR="003E004D" w:rsidRPr="0027096F" w:rsidRDefault="0027096F">
      <w:pPr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K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le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od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 xml:space="preserve">y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ec</w:t>
      </w:r>
      <w:r w:rsidRPr="0027096F">
        <w:rPr>
          <w:rFonts w:asciiTheme="majorHAnsi" w:hAnsiTheme="majorHAnsi"/>
          <w:spacing w:val="3"/>
          <w:sz w:val="18"/>
          <w:szCs w:val="18"/>
        </w:rPr>
        <w:t>hn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 xml:space="preserve">s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ac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ce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653FBAFD" w14:textId="77777777" w:rsidR="003E004D" w:rsidRPr="0027096F" w:rsidRDefault="0027096F">
      <w:pPr>
        <w:spacing w:before="1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U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ro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>ec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it</w:t>
      </w:r>
      <w:r w:rsidRPr="0027096F">
        <w:rPr>
          <w:rFonts w:asciiTheme="majorHAnsi" w:hAnsiTheme="majorHAnsi"/>
          <w:sz w:val="18"/>
          <w:szCs w:val="18"/>
        </w:rPr>
        <w:t xml:space="preserve">y </w:t>
      </w:r>
      <w:r w:rsidRPr="0027096F">
        <w:rPr>
          <w:rFonts w:asciiTheme="majorHAnsi" w:hAnsiTheme="majorHAnsi"/>
          <w:spacing w:val="5"/>
          <w:sz w:val="18"/>
          <w:szCs w:val="18"/>
        </w:rPr>
        <w:t>re</w:t>
      </w:r>
      <w:r w:rsidRPr="0027096F">
        <w:rPr>
          <w:rFonts w:asciiTheme="majorHAnsi" w:hAnsiTheme="majorHAnsi"/>
          <w:spacing w:val="3"/>
          <w:sz w:val="18"/>
          <w:szCs w:val="18"/>
        </w:rPr>
        <w:t>co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10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58F56A5A" w14:textId="77777777" w:rsidR="003E004D" w:rsidRPr="0027096F" w:rsidRDefault="0027096F">
      <w:pPr>
        <w:spacing w:line="240" w:lineRule="exact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G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position w:val="-1"/>
          <w:sz w:val="18"/>
          <w:szCs w:val="18"/>
        </w:rPr>
        <w:t>d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ac</w:t>
      </w:r>
      <w:r w:rsidRPr="0027096F">
        <w:rPr>
          <w:rFonts w:asciiTheme="majorHAnsi" w:hAnsiTheme="majorHAnsi"/>
          <w:position w:val="-1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position w:val="-1"/>
          <w:sz w:val="18"/>
          <w:szCs w:val="18"/>
        </w:rPr>
        <w:t>t</w:t>
      </w:r>
      <w:r w:rsidRPr="0027096F">
        <w:rPr>
          <w:rFonts w:asciiTheme="majorHAnsi" w:hAnsiTheme="majorHAnsi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9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c</w:t>
      </w:r>
      <w:r w:rsidRPr="0027096F">
        <w:rPr>
          <w:rFonts w:asciiTheme="majorHAnsi" w:hAnsiTheme="majorHAnsi"/>
          <w:position w:val="-1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 xml:space="preserve"> c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m</w:t>
      </w:r>
      <w:r w:rsidRPr="0027096F">
        <w:rPr>
          <w:rFonts w:asciiTheme="majorHAnsi" w:hAnsiTheme="majorHAnsi"/>
          <w:spacing w:val="1"/>
          <w:position w:val="-1"/>
          <w:sz w:val="18"/>
          <w:szCs w:val="18"/>
        </w:rPr>
        <w:t>m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un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i</w:t>
      </w:r>
      <w:r w:rsidRPr="0027096F">
        <w:rPr>
          <w:rFonts w:asciiTheme="majorHAnsi" w:hAnsiTheme="majorHAnsi"/>
          <w:spacing w:val="7"/>
          <w:position w:val="-1"/>
          <w:sz w:val="18"/>
          <w:szCs w:val="18"/>
        </w:rPr>
        <w:t>c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12"/>
          <w:position w:val="-1"/>
          <w:sz w:val="18"/>
          <w:szCs w:val="18"/>
        </w:rPr>
        <w:t>r</w:t>
      </w:r>
      <w:r w:rsidRPr="0027096F">
        <w:rPr>
          <w:rFonts w:asciiTheme="majorHAnsi" w:hAnsiTheme="majorHAnsi"/>
          <w:position w:val="-1"/>
          <w:sz w:val="18"/>
          <w:szCs w:val="18"/>
        </w:rPr>
        <w:t>.</w:t>
      </w:r>
    </w:p>
    <w:p w14:paraId="59FDF4DB" w14:textId="77777777" w:rsidR="003E004D" w:rsidRPr="0027096F" w:rsidRDefault="0027096F">
      <w:pPr>
        <w:spacing w:before="1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Dea</w:t>
      </w:r>
      <w:r w:rsidRPr="0027096F">
        <w:rPr>
          <w:rFonts w:asciiTheme="majorHAnsi" w:hAnsiTheme="majorHAnsi"/>
          <w:spacing w:val="4"/>
          <w:sz w:val="18"/>
          <w:szCs w:val="18"/>
        </w:rPr>
        <w:t>li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 xml:space="preserve">g 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7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er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sit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li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re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o</w:t>
      </w:r>
      <w:r w:rsidRPr="0027096F">
        <w:rPr>
          <w:rFonts w:asciiTheme="majorHAnsi" w:hAnsiTheme="majorHAnsi"/>
          <w:sz w:val="18"/>
          <w:szCs w:val="18"/>
        </w:rPr>
        <w:t>r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w w:val="99"/>
          <w:sz w:val="18"/>
          <w:szCs w:val="18"/>
        </w:rPr>
        <w:t>v</w:t>
      </w:r>
      <w:r w:rsidRPr="0027096F">
        <w:rPr>
          <w:rFonts w:asciiTheme="majorHAnsi" w:hAnsiTheme="majorHAnsi"/>
          <w:spacing w:val="2"/>
          <w:w w:val="99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w w:val="99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w w:val="99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w w:val="99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w w:val="99"/>
          <w:sz w:val="18"/>
          <w:szCs w:val="18"/>
        </w:rPr>
        <w:t>nc</w:t>
      </w:r>
      <w:r w:rsidRPr="0027096F">
        <w:rPr>
          <w:rFonts w:asciiTheme="majorHAnsi" w:hAnsiTheme="majorHAnsi"/>
          <w:w w:val="99"/>
          <w:sz w:val="18"/>
          <w:szCs w:val="18"/>
        </w:rPr>
        <w:t>e</w:t>
      </w:r>
      <w:r w:rsidRPr="0027096F">
        <w:rPr>
          <w:rFonts w:asciiTheme="majorHAnsi" w:hAnsiTheme="majorHAnsi"/>
          <w:spacing w:val="-31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7EA7608D" w14:textId="77777777" w:rsidR="003E004D" w:rsidRPr="0027096F" w:rsidRDefault="0027096F">
      <w:pPr>
        <w:spacing w:before="2"/>
        <w:ind w:left="170" w:right="1025" w:hanging="17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nfo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ce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ve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d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z w:val="18"/>
          <w:szCs w:val="18"/>
        </w:rPr>
        <w:t xml:space="preserve">,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ff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tl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5"/>
          <w:sz w:val="18"/>
          <w:szCs w:val="18"/>
        </w:rPr>
        <w:t>cc</w:t>
      </w:r>
      <w:r w:rsidRPr="0027096F">
        <w:rPr>
          <w:rFonts w:asciiTheme="majorHAnsi" w:hAnsiTheme="majorHAnsi"/>
          <w:spacing w:val="3"/>
          <w:sz w:val="18"/>
          <w:szCs w:val="18"/>
        </w:rPr>
        <w:t>ur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7630101C" w14:textId="77777777" w:rsidR="003E004D" w:rsidRPr="0027096F" w:rsidRDefault="0027096F">
      <w:pPr>
        <w:spacing w:before="1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6"/>
          <w:sz w:val="18"/>
          <w:szCs w:val="18"/>
        </w:rPr>
        <w:t>c</w:t>
      </w:r>
      <w:r w:rsidRPr="0027096F">
        <w:rPr>
          <w:rFonts w:asciiTheme="majorHAnsi" w:hAnsiTheme="majorHAnsi"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x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p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un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ze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w w:val="99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w w:val="99"/>
          <w:sz w:val="18"/>
          <w:szCs w:val="18"/>
        </w:rPr>
        <w:t>t</w:t>
      </w:r>
      <w:r w:rsidRPr="0027096F">
        <w:rPr>
          <w:rFonts w:asciiTheme="majorHAnsi" w:hAnsiTheme="majorHAnsi"/>
          <w:w w:val="99"/>
          <w:sz w:val="18"/>
          <w:szCs w:val="18"/>
        </w:rPr>
        <w:t>c</w:t>
      </w:r>
      <w:r w:rsidRPr="0027096F">
        <w:rPr>
          <w:rFonts w:asciiTheme="majorHAnsi" w:hAnsiTheme="majorHAnsi"/>
          <w:spacing w:val="-30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2CE6EB00" w14:textId="77777777" w:rsidR="003E004D" w:rsidRPr="0027096F" w:rsidRDefault="0027096F">
      <w:pPr>
        <w:spacing w:line="240" w:lineRule="exact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position w:val="-1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Dea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li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7096F">
        <w:rPr>
          <w:rFonts w:asciiTheme="majorHAnsi" w:hAnsiTheme="majorHAnsi"/>
          <w:position w:val="-1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position w:val="-1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7096F">
        <w:rPr>
          <w:rFonts w:asciiTheme="majorHAnsi" w:hAnsiTheme="majorHAnsi"/>
          <w:position w:val="-1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l</w:t>
      </w:r>
      <w:r w:rsidRPr="0027096F">
        <w:rPr>
          <w:rFonts w:asciiTheme="majorHAnsi" w:hAnsiTheme="majorHAnsi"/>
          <w:position w:val="-1"/>
          <w:sz w:val="18"/>
          <w:szCs w:val="18"/>
        </w:rPr>
        <w:t>l</w:t>
      </w:r>
      <w:r w:rsidRPr="0027096F">
        <w:rPr>
          <w:rFonts w:asciiTheme="majorHAnsi" w:hAnsiTheme="majorHAnsi"/>
          <w:spacing w:val="7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position w:val="-1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s</w:t>
      </w:r>
      <w:r w:rsidRPr="0027096F">
        <w:rPr>
          <w:rFonts w:asciiTheme="majorHAnsi" w:hAnsiTheme="majorHAnsi"/>
          <w:position w:val="-1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n</w:t>
      </w:r>
      <w:r w:rsidRPr="0027096F">
        <w:rPr>
          <w:rFonts w:asciiTheme="majorHAnsi" w:hAnsiTheme="majorHAnsi"/>
          <w:position w:val="-1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position w:val="-1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un</w:t>
      </w:r>
      <w:r w:rsidRPr="0027096F">
        <w:rPr>
          <w:rFonts w:asciiTheme="majorHAnsi" w:hAnsiTheme="majorHAnsi"/>
          <w:position w:val="-1"/>
          <w:sz w:val="18"/>
          <w:szCs w:val="18"/>
        </w:rPr>
        <w:t>d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pr</w:t>
      </w:r>
      <w:r w:rsidRPr="0027096F">
        <w:rPr>
          <w:rFonts w:asciiTheme="majorHAnsi" w:hAnsiTheme="majorHAnsi"/>
          <w:spacing w:val="6"/>
          <w:position w:val="-1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position w:val="-1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position w:val="-1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position w:val="-1"/>
          <w:sz w:val="18"/>
          <w:szCs w:val="18"/>
        </w:rPr>
        <w:t>t</w:t>
      </w:r>
      <w:r w:rsidRPr="0027096F">
        <w:rPr>
          <w:rFonts w:asciiTheme="majorHAnsi" w:hAnsiTheme="majorHAnsi"/>
          <w:spacing w:val="10"/>
          <w:position w:val="-1"/>
          <w:sz w:val="18"/>
          <w:szCs w:val="18"/>
        </w:rPr>
        <w:t>y</w:t>
      </w:r>
      <w:r w:rsidRPr="0027096F">
        <w:rPr>
          <w:rFonts w:asciiTheme="majorHAnsi" w:hAnsiTheme="majorHAnsi"/>
          <w:position w:val="-1"/>
          <w:sz w:val="18"/>
          <w:szCs w:val="18"/>
        </w:rPr>
        <w:t>.</w:t>
      </w:r>
    </w:p>
    <w:p w14:paraId="31D216F9" w14:textId="77777777" w:rsidR="003E004D" w:rsidRPr="0027096F" w:rsidRDefault="0027096F">
      <w:pPr>
        <w:spacing w:before="1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Ma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-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acc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pacing w:val="3"/>
          <w:sz w:val="18"/>
          <w:szCs w:val="18"/>
        </w:rPr>
        <w:t>ra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1"/>
          <w:sz w:val="18"/>
          <w:szCs w:val="18"/>
        </w:rPr>
        <w:t>or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de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-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1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occ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pacing w:val="1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63C81C3B" w14:textId="77777777" w:rsidR="003E004D" w:rsidRPr="0027096F" w:rsidRDefault="0027096F">
      <w:pPr>
        <w:spacing w:before="1" w:line="467" w:lineRule="auto"/>
        <w:ind w:right="336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H</w:t>
      </w:r>
      <w:r w:rsidRPr="0027096F">
        <w:rPr>
          <w:rFonts w:asciiTheme="majorHAnsi" w:hAnsiTheme="majorHAnsi"/>
          <w:spacing w:val="3"/>
          <w:sz w:val="18"/>
          <w:szCs w:val="18"/>
        </w:rPr>
        <w:t>&amp;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p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t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 xml:space="preserve">.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K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Y</w:t>
      </w:r>
      <w:r w:rsidRPr="0027096F">
        <w:rPr>
          <w:rFonts w:asciiTheme="majorHAnsi" w:hAnsiTheme="majorHAnsi"/>
          <w:b/>
          <w:bCs/>
          <w:spacing w:val="-6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O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M</w:t>
      </w:r>
      <w:r w:rsidRPr="0027096F">
        <w:rPr>
          <w:rFonts w:asciiTheme="majorHAnsi" w:hAnsiTheme="majorHAnsi"/>
          <w:b/>
          <w:bCs/>
          <w:spacing w:val="4"/>
          <w:sz w:val="18"/>
          <w:szCs w:val="18"/>
        </w:rPr>
        <w:t>P</w:t>
      </w:r>
      <w:r w:rsidRPr="0027096F">
        <w:rPr>
          <w:rFonts w:asciiTheme="majorHAnsi" w:hAnsiTheme="majorHAnsi"/>
          <w:b/>
          <w:bCs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TE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</w:p>
    <w:p w14:paraId="0EEFF21B" w14:textId="77777777" w:rsidR="003E004D" w:rsidRPr="0027096F" w:rsidRDefault="0027096F">
      <w:pPr>
        <w:spacing w:before="19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x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pp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ac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bu</w:t>
      </w:r>
      <w:r w:rsidRPr="0027096F">
        <w:rPr>
          <w:rFonts w:asciiTheme="majorHAnsi" w:hAnsiTheme="majorHAnsi"/>
          <w:spacing w:val="4"/>
          <w:sz w:val="18"/>
          <w:szCs w:val="18"/>
        </w:rPr>
        <w:t>si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>q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re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17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2627B427" w14:textId="77777777" w:rsidR="003E004D" w:rsidRPr="0027096F" w:rsidRDefault="0027096F">
      <w:pPr>
        <w:spacing w:before="1"/>
        <w:ind w:left="170" w:right="800" w:hanging="170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m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4"/>
          <w:sz w:val="18"/>
          <w:szCs w:val="18"/>
        </w:rPr>
        <w:t>itt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o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gh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st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nda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er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 xml:space="preserve">f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tt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nd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lt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1"/>
          <w:sz w:val="18"/>
          <w:szCs w:val="18"/>
        </w:rPr>
        <w:t>y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ar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u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li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5C36F470" w14:textId="77777777" w:rsidR="003E004D" w:rsidRPr="0027096F" w:rsidRDefault="0027096F">
      <w:pPr>
        <w:spacing w:before="1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x</w:t>
      </w:r>
      <w:r w:rsidRPr="0027096F">
        <w:rPr>
          <w:rFonts w:asciiTheme="majorHAnsi" w:hAnsiTheme="majorHAnsi"/>
          <w:spacing w:val="5"/>
          <w:sz w:val="18"/>
          <w:szCs w:val="18"/>
        </w:rPr>
        <w:t>ce</w:t>
      </w:r>
      <w:r w:rsidRPr="0027096F">
        <w:rPr>
          <w:rFonts w:asciiTheme="majorHAnsi" w:hAnsiTheme="majorHAnsi"/>
          <w:spacing w:val="4"/>
          <w:sz w:val="18"/>
          <w:szCs w:val="18"/>
        </w:rPr>
        <w:t>ll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6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itt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 xml:space="preserve">n 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m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ca</w:t>
      </w:r>
      <w:r w:rsidRPr="0027096F">
        <w:rPr>
          <w:rFonts w:asciiTheme="majorHAnsi" w:hAnsiTheme="majorHAnsi"/>
          <w:spacing w:val="4"/>
          <w:sz w:val="18"/>
          <w:szCs w:val="18"/>
        </w:rPr>
        <w:t>ti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-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2"/>
          <w:sz w:val="18"/>
          <w:szCs w:val="18"/>
        </w:rPr>
        <w:t>l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15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434C5656" w14:textId="77777777" w:rsidR="003E004D" w:rsidRPr="0027096F" w:rsidRDefault="0027096F">
      <w:pPr>
        <w:spacing w:before="1" w:line="538" w:lineRule="auto"/>
        <w:ind w:right="2825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eastAsia="Segoe MDL2 Assets" w:hAnsiTheme="majorHAnsi" w:cs="Segoe MDL2 Assets"/>
          <w:w w:val="45"/>
          <w:sz w:val="18"/>
          <w:szCs w:val="18"/>
        </w:rPr>
        <w:t xml:space="preserve">  </w:t>
      </w:r>
      <w:r w:rsidRPr="0027096F">
        <w:rPr>
          <w:rFonts w:asciiTheme="majorHAnsi" w:eastAsia="Segoe MDL2 Assets" w:hAnsiTheme="majorHAnsi" w:cs="Segoe MDL2 Assets"/>
          <w:spacing w:val="5"/>
          <w:w w:val="4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7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ea</w:t>
      </w:r>
      <w:r w:rsidRPr="0027096F">
        <w:rPr>
          <w:rFonts w:asciiTheme="majorHAnsi" w:hAnsiTheme="majorHAnsi"/>
          <w:spacing w:val="8"/>
          <w:sz w:val="18"/>
          <w:szCs w:val="18"/>
        </w:rPr>
        <w:t>m</w:t>
      </w:r>
      <w:r w:rsidRPr="0027096F">
        <w:rPr>
          <w:rFonts w:asciiTheme="majorHAnsi" w:hAnsiTheme="majorHAnsi"/>
          <w:sz w:val="18"/>
          <w:szCs w:val="18"/>
        </w:rPr>
        <w:t xml:space="preserve">. 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L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D</w:t>
      </w:r>
      <w:r w:rsidRPr="0027096F">
        <w:rPr>
          <w:rFonts w:asciiTheme="majorHAnsi" w:hAnsiTheme="majorHAnsi"/>
          <w:b/>
          <w:bCs/>
          <w:spacing w:val="-16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z w:val="18"/>
          <w:szCs w:val="18"/>
        </w:rPr>
        <w:t>A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CH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IE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V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M</w:t>
      </w:r>
      <w:r w:rsidRPr="0027096F">
        <w:rPr>
          <w:rFonts w:asciiTheme="majorHAnsi" w:hAnsiTheme="majorHAnsi"/>
          <w:b/>
          <w:bCs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2"/>
          <w:sz w:val="18"/>
          <w:szCs w:val="18"/>
        </w:rPr>
        <w:t>N</w:t>
      </w:r>
      <w:r w:rsidRPr="0027096F">
        <w:rPr>
          <w:rFonts w:asciiTheme="majorHAnsi" w:hAnsiTheme="majorHAnsi"/>
          <w:b/>
          <w:bCs/>
          <w:spacing w:val="5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</w:p>
    <w:p w14:paraId="6298FF6D" w14:textId="77777777" w:rsidR="003E004D" w:rsidRPr="0027096F" w:rsidRDefault="0027096F">
      <w:pPr>
        <w:spacing w:line="180" w:lineRule="exact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spacing w:val="2"/>
          <w:position w:val="1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ec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u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position w:val="1"/>
          <w:sz w:val="18"/>
          <w:szCs w:val="18"/>
        </w:rPr>
        <w:t>it</w:t>
      </w:r>
      <w:r w:rsidRPr="0027096F">
        <w:rPr>
          <w:rFonts w:asciiTheme="majorHAnsi" w:hAnsiTheme="majorHAnsi"/>
          <w:position w:val="1"/>
          <w:sz w:val="18"/>
          <w:szCs w:val="18"/>
        </w:rPr>
        <w:t>y</w:t>
      </w:r>
      <w:r w:rsidRPr="0027096F">
        <w:rPr>
          <w:rFonts w:asciiTheme="majorHAnsi" w:hAnsiTheme="majorHAnsi"/>
          <w:spacing w:val="-6"/>
          <w:position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c</w:t>
      </w:r>
      <w:r w:rsidRPr="0027096F">
        <w:rPr>
          <w:rFonts w:asciiTheme="majorHAnsi" w:hAnsiTheme="majorHAnsi"/>
          <w:spacing w:val="2"/>
          <w:position w:val="1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eared</w:t>
      </w:r>
      <w:r w:rsidRPr="0027096F">
        <w:rPr>
          <w:rFonts w:asciiTheme="majorHAnsi" w:hAnsiTheme="majorHAnsi"/>
          <w:position w:val="1"/>
          <w:sz w:val="18"/>
          <w:szCs w:val="18"/>
        </w:rPr>
        <w:t>,</w:t>
      </w:r>
      <w:r w:rsidRPr="0027096F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CR</w:t>
      </w:r>
      <w:r w:rsidRPr="0027096F">
        <w:rPr>
          <w:rFonts w:asciiTheme="majorHAnsi" w:hAnsiTheme="majorHAnsi"/>
          <w:position w:val="1"/>
          <w:sz w:val="18"/>
          <w:szCs w:val="18"/>
        </w:rPr>
        <w:t>B</w:t>
      </w:r>
      <w:r w:rsidRPr="0027096F">
        <w:rPr>
          <w:rFonts w:asciiTheme="majorHAnsi" w:hAnsiTheme="majorHAnsi"/>
          <w:spacing w:val="2"/>
          <w:position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c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ec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k</w:t>
      </w:r>
      <w:r w:rsidRPr="0027096F">
        <w:rPr>
          <w:rFonts w:asciiTheme="majorHAnsi" w:hAnsiTheme="majorHAnsi"/>
          <w:position w:val="1"/>
          <w:sz w:val="18"/>
          <w:szCs w:val="18"/>
        </w:rPr>
        <w:t>ed</w:t>
      </w:r>
      <w:r w:rsidRPr="0027096F">
        <w:rPr>
          <w:rFonts w:asciiTheme="majorHAnsi" w:hAnsiTheme="majorHAnsi"/>
          <w:spacing w:val="-1"/>
          <w:position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n</w:t>
      </w:r>
      <w:r w:rsidRPr="0027096F">
        <w:rPr>
          <w:rFonts w:asciiTheme="majorHAnsi" w:hAnsiTheme="majorHAnsi"/>
          <w:position w:val="1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position w:val="1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I</w:t>
      </w:r>
      <w:r w:rsidRPr="0027096F">
        <w:rPr>
          <w:rFonts w:asciiTheme="majorHAnsi" w:hAnsiTheme="majorHAnsi"/>
          <w:position w:val="1"/>
          <w:sz w:val="18"/>
          <w:szCs w:val="18"/>
        </w:rPr>
        <w:t xml:space="preserve">A 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re</w:t>
      </w:r>
      <w:r w:rsidRPr="0027096F">
        <w:rPr>
          <w:rFonts w:asciiTheme="majorHAnsi" w:hAnsiTheme="majorHAnsi"/>
          <w:spacing w:val="1"/>
          <w:position w:val="1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position w:val="1"/>
          <w:sz w:val="18"/>
          <w:szCs w:val="18"/>
        </w:rPr>
        <w:t>ist</w:t>
      </w:r>
      <w:r w:rsidRPr="0027096F">
        <w:rPr>
          <w:rFonts w:asciiTheme="majorHAnsi" w:hAnsiTheme="majorHAnsi"/>
          <w:spacing w:val="3"/>
          <w:position w:val="1"/>
          <w:sz w:val="18"/>
          <w:szCs w:val="18"/>
        </w:rPr>
        <w:t>ered</w:t>
      </w:r>
      <w:r w:rsidRPr="0027096F">
        <w:rPr>
          <w:rFonts w:asciiTheme="majorHAnsi" w:hAnsiTheme="majorHAnsi"/>
          <w:position w:val="1"/>
          <w:sz w:val="18"/>
          <w:szCs w:val="18"/>
        </w:rPr>
        <w:t>.</w:t>
      </w:r>
    </w:p>
    <w:p w14:paraId="228BDECD" w14:textId="77777777" w:rsidR="003E004D" w:rsidRPr="0027096F" w:rsidRDefault="0027096F">
      <w:pPr>
        <w:ind w:right="4154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spacing w:val="2"/>
          <w:sz w:val="18"/>
          <w:szCs w:val="18"/>
        </w:rPr>
        <w:t>Q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2"/>
          <w:sz w:val="18"/>
          <w:szCs w:val="18"/>
        </w:rPr>
        <w:t>li</w:t>
      </w:r>
      <w:r w:rsidRPr="0027096F">
        <w:rPr>
          <w:rFonts w:asciiTheme="majorHAnsi" w:hAnsiTheme="majorHAnsi"/>
          <w:spacing w:val="1"/>
          <w:sz w:val="18"/>
          <w:szCs w:val="18"/>
        </w:rPr>
        <w:t>f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V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>h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2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-1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&amp;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Fi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M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spacing w:val="1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2"/>
          <w:sz w:val="18"/>
          <w:szCs w:val="18"/>
        </w:rPr>
        <w:t>ll</w:t>
      </w:r>
      <w:r w:rsidRPr="0027096F">
        <w:rPr>
          <w:rFonts w:asciiTheme="majorHAnsi" w:hAnsiTheme="majorHAnsi"/>
          <w:sz w:val="18"/>
          <w:szCs w:val="18"/>
        </w:rPr>
        <w:t>. A</w:t>
      </w:r>
      <w:r w:rsidRPr="0027096F">
        <w:rPr>
          <w:rFonts w:asciiTheme="majorHAnsi" w:hAnsiTheme="majorHAnsi"/>
          <w:spacing w:val="4"/>
          <w:sz w:val="18"/>
          <w:szCs w:val="18"/>
        </w:rPr>
        <w:t>d</w:t>
      </w:r>
      <w:r w:rsidRPr="0027096F">
        <w:rPr>
          <w:rFonts w:asciiTheme="majorHAnsi" w:hAnsiTheme="majorHAnsi"/>
          <w:spacing w:val="1"/>
          <w:sz w:val="18"/>
          <w:szCs w:val="18"/>
        </w:rPr>
        <w:t>v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pacing w:val="3"/>
          <w:sz w:val="18"/>
          <w:szCs w:val="18"/>
        </w:rPr>
        <w:t>ce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2"/>
          <w:sz w:val="18"/>
          <w:szCs w:val="18"/>
        </w:rPr>
        <w:t>Fi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2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er</w:t>
      </w:r>
      <w:r w:rsidRPr="0027096F">
        <w:rPr>
          <w:rFonts w:asciiTheme="majorHAnsi" w:hAnsiTheme="majorHAnsi"/>
          <w:spacing w:val="2"/>
          <w:sz w:val="18"/>
          <w:szCs w:val="18"/>
        </w:rPr>
        <w:t>ti</w:t>
      </w:r>
      <w:r w:rsidRPr="0027096F">
        <w:rPr>
          <w:rFonts w:asciiTheme="majorHAnsi" w:hAnsiTheme="majorHAnsi"/>
          <w:spacing w:val="1"/>
          <w:sz w:val="18"/>
          <w:szCs w:val="18"/>
        </w:rPr>
        <w:t>f</w:t>
      </w:r>
      <w:r w:rsidRPr="0027096F">
        <w:rPr>
          <w:rFonts w:asciiTheme="majorHAnsi" w:hAnsiTheme="majorHAnsi"/>
          <w:spacing w:val="2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ca</w:t>
      </w:r>
      <w:r w:rsidRPr="0027096F">
        <w:rPr>
          <w:rFonts w:asciiTheme="majorHAnsi" w:hAnsiTheme="majorHAnsi"/>
          <w:spacing w:val="2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6AEF2F05" w14:textId="77777777" w:rsidR="003E004D" w:rsidRPr="0027096F" w:rsidRDefault="003E004D">
      <w:pPr>
        <w:spacing w:before="8" w:line="220" w:lineRule="exact"/>
        <w:rPr>
          <w:rFonts w:asciiTheme="majorHAnsi" w:hAnsiTheme="majorHAnsi"/>
        </w:rPr>
      </w:pPr>
    </w:p>
    <w:p w14:paraId="74EBB6C5" w14:textId="77777777" w:rsidR="003E004D" w:rsidRPr="0027096F" w:rsidRDefault="0027096F">
      <w:pPr>
        <w:rPr>
          <w:rFonts w:asciiTheme="majorHAnsi" w:hAnsiTheme="majorHAnsi"/>
          <w:b/>
          <w:bCs/>
          <w:sz w:val="18"/>
          <w:szCs w:val="18"/>
        </w:rPr>
      </w:pPr>
      <w:r w:rsidRPr="0027096F">
        <w:rPr>
          <w:rFonts w:asciiTheme="majorHAnsi" w:hAnsiTheme="majorHAnsi"/>
          <w:b/>
          <w:bCs/>
          <w:spacing w:val="12"/>
          <w:sz w:val="18"/>
          <w:szCs w:val="18"/>
        </w:rPr>
        <w:t>HO</w:t>
      </w: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BB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IE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12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z w:val="18"/>
          <w:szCs w:val="18"/>
        </w:rPr>
        <w:t>&amp;</w:t>
      </w:r>
      <w:r w:rsidRPr="0027096F">
        <w:rPr>
          <w:rFonts w:asciiTheme="majorHAnsi" w:hAnsiTheme="majorHAnsi"/>
          <w:b/>
          <w:bCs/>
          <w:spacing w:val="18"/>
          <w:sz w:val="18"/>
          <w:szCs w:val="18"/>
        </w:rPr>
        <w:t xml:space="preserve"> 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I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N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TE</w:t>
      </w:r>
      <w:r w:rsidRPr="0027096F">
        <w:rPr>
          <w:rFonts w:asciiTheme="majorHAnsi" w:hAnsiTheme="majorHAnsi"/>
          <w:b/>
          <w:bCs/>
          <w:spacing w:val="11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13"/>
          <w:sz w:val="18"/>
          <w:szCs w:val="18"/>
        </w:rPr>
        <w:t>T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</w:p>
    <w:p w14:paraId="11CF8966" w14:textId="77777777" w:rsidR="003E004D" w:rsidRPr="0027096F" w:rsidRDefault="003E004D">
      <w:pPr>
        <w:spacing w:before="11" w:line="220" w:lineRule="exact"/>
        <w:rPr>
          <w:rFonts w:asciiTheme="majorHAnsi" w:hAnsiTheme="majorHAnsi"/>
        </w:rPr>
      </w:pPr>
    </w:p>
    <w:p w14:paraId="61D6BBD6" w14:textId="77777777" w:rsidR="003E004D" w:rsidRPr="0027096F" w:rsidRDefault="0027096F">
      <w:pPr>
        <w:ind w:right="77"/>
        <w:rPr>
          <w:rFonts w:asciiTheme="majorHAnsi" w:hAnsiTheme="majorHAnsi"/>
          <w:sz w:val="18"/>
          <w:szCs w:val="18"/>
        </w:rPr>
      </w:pP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k</w:t>
      </w:r>
      <w:r w:rsidRPr="0027096F">
        <w:rPr>
          <w:rFonts w:asciiTheme="majorHAnsi" w:hAnsiTheme="majorHAnsi"/>
          <w:spacing w:val="5"/>
          <w:sz w:val="18"/>
          <w:szCs w:val="18"/>
        </w:rPr>
        <w:t>ee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s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spacing w:val="3"/>
          <w:sz w:val="18"/>
          <w:szCs w:val="18"/>
        </w:rPr>
        <w:t>a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2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ca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1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un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ev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g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 xml:space="preserve">l </w:t>
      </w:r>
      <w:r w:rsidRPr="0027096F">
        <w:rPr>
          <w:rFonts w:asciiTheme="majorHAnsi" w:hAnsiTheme="majorHAnsi"/>
          <w:spacing w:val="6"/>
          <w:sz w:val="18"/>
          <w:szCs w:val="18"/>
        </w:rPr>
        <w:t>g</w:t>
      </w:r>
      <w:r w:rsidRPr="0027096F">
        <w:rPr>
          <w:rFonts w:asciiTheme="majorHAnsi" w:hAnsiTheme="majorHAnsi"/>
          <w:spacing w:val="3"/>
          <w:sz w:val="18"/>
          <w:szCs w:val="18"/>
        </w:rPr>
        <w:t>y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4"/>
          <w:sz w:val="18"/>
          <w:szCs w:val="18"/>
        </w:rPr>
        <w:t>si</w:t>
      </w:r>
      <w:r w:rsidRPr="0027096F">
        <w:rPr>
          <w:rFonts w:asciiTheme="majorHAnsi" w:hAnsiTheme="majorHAnsi"/>
          <w:spacing w:val="6"/>
          <w:sz w:val="18"/>
          <w:szCs w:val="18"/>
        </w:rPr>
        <w:t>u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z w:val="18"/>
          <w:szCs w:val="18"/>
        </w:rPr>
        <w:t xml:space="preserve">. </w:t>
      </w:r>
      <w:r w:rsidRPr="0027096F">
        <w:rPr>
          <w:rFonts w:asciiTheme="majorHAnsi" w:hAnsiTheme="majorHAnsi"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7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b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r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g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 xml:space="preserve">l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7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mm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 xml:space="preserve">g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>ea</w:t>
      </w:r>
      <w:r w:rsidRPr="0027096F">
        <w:rPr>
          <w:rFonts w:asciiTheme="majorHAnsi" w:hAnsiTheme="majorHAnsi"/>
          <w:spacing w:val="3"/>
          <w:sz w:val="18"/>
          <w:szCs w:val="18"/>
        </w:rPr>
        <w:t>m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1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re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4"/>
          <w:sz w:val="18"/>
          <w:szCs w:val="18"/>
        </w:rPr>
        <w:t>tl</w:t>
      </w:r>
      <w:r w:rsidRPr="0027096F">
        <w:rPr>
          <w:rFonts w:asciiTheme="majorHAnsi" w:hAnsiTheme="majorHAnsi"/>
          <w:sz w:val="18"/>
          <w:szCs w:val="18"/>
        </w:rPr>
        <w:t>y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4"/>
          <w:sz w:val="18"/>
          <w:szCs w:val="18"/>
        </w:rPr>
        <w:t>it</w:t>
      </w:r>
      <w:r w:rsidRPr="0027096F">
        <w:rPr>
          <w:rFonts w:asciiTheme="majorHAnsi" w:hAnsiTheme="majorHAnsi"/>
          <w:sz w:val="18"/>
          <w:szCs w:val="18"/>
        </w:rPr>
        <w:t xml:space="preserve">y </w:t>
      </w:r>
      <w:r w:rsidRPr="0027096F">
        <w:rPr>
          <w:rFonts w:asciiTheme="majorHAnsi" w:hAnsiTheme="majorHAnsi"/>
          <w:spacing w:val="2"/>
          <w:sz w:val="18"/>
          <w:szCs w:val="18"/>
        </w:rPr>
        <w:t>w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6"/>
          <w:sz w:val="18"/>
          <w:szCs w:val="18"/>
        </w:rPr>
        <w:t>d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7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mm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 xml:space="preserve">g 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titi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.</w:t>
      </w:r>
      <w:r w:rsidRPr="0027096F">
        <w:rPr>
          <w:rFonts w:asciiTheme="majorHAnsi" w:hAnsiTheme="majorHAnsi"/>
          <w:spacing w:val="-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v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un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 xml:space="preserve">r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5"/>
          <w:sz w:val="18"/>
          <w:szCs w:val="18"/>
        </w:rPr>
        <w:t>ec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it</w:t>
      </w:r>
      <w:r w:rsidRPr="0027096F">
        <w:rPr>
          <w:rFonts w:asciiTheme="majorHAnsi" w:hAnsiTheme="majorHAnsi"/>
          <w:sz w:val="18"/>
          <w:szCs w:val="18"/>
        </w:rPr>
        <w:t xml:space="preserve">y </w:t>
      </w:r>
      <w:r w:rsidRPr="0027096F">
        <w:rPr>
          <w:rFonts w:asciiTheme="majorHAnsi" w:hAnsiTheme="majorHAnsi"/>
          <w:spacing w:val="3"/>
          <w:sz w:val="18"/>
          <w:szCs w:val="18"/>
        </w:rPr>
        <w:t>gu</w:t>
      </w:r>
      <w:r w:rsidRPr="0027096F">
        <w:rPr>
          <w:rFonts w:asciiTheme="majorHAnsi" w:hAnsiTheme="majorHAnsi"/>
          <w:spacing w:val="5"/>
          <w:sz w:val="18"/>
          <w:szCs w:val="18"/>
        </w:rPr>
        <w:t>ar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3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w</w:t>
      </w:r>
      <w:r w:rsidRPr="0027096F">
        <w:rPr>
          <w:rFonts w:asciiTheme="majorHAnsi" w:hAnsiTheme="majorHAnsi"/>
          <w:spacing w:val="5"/>
          <w:sz w:val="18"/>
          <w:szCs w:val="18"/>
        </w:rPr>
        <w:t>i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3"/>
          <w:sz w:val="18"/>
          <w:szCs w:val="18"/>
        </w:rPr>
        <w:t>c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pacing w:val="3"/>
          <w:sz w:val="18"/>
          <w:szCs w:val="18"/>
        </w:rPr>
        <w:t>he</w:t>
      </w:r>
      <w:r w:rsidRPr="0027096F">
        <w:rPr>
          <w:rFonts w:asciiTheme="majorHAnsi" w:hAnsiTheme="majorHAnsi"/>
          <w:spacing w:val="4"/>
          <w:sz w:val="18"/>
          <w:szCs w:val="18"/>
        </w:rPr>
        <w:t>lt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 xml:space="preserve">r </w:t>
      </w:r>
      <w:r w:rsidRPr="0027096F">
        <w:rPr>
          <w:rFonts w:asciiTheme="majorHAnsi" w:hAnsiTheme="majorHAnsi"/>
          <w:spacing w:val="3"/>
          <w:sz w:val="18"/>
          <w:szCs w:val="18"/>
        </w:rPr>
        <w:t>f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r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h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pacing w:val="1"/>
          <w:sz w:val="18"/>
          <w:szCs w:val="18"/>
        </w:rPr>
        <w:t>m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4"/>
          <w:sz w:val="18"/>
          <w:szCs w:val="18"/>
        </w:rPr>
        <w:t>s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eo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,</w:t>
      </w:r>
      <w:r w:rsidRPr="0027096F">
        <w:rPr>
          <w:rFonts w:asciiTheme="majorHAnsi" w:hAnsiTheme="majorHAnsi"/>
          <w:spacing w:val="2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it</w:t>
      </w:r>
      <w:r w:rsidRPr="0027096F">
        <w:rPr>
          <w:rFonts w:asciiTheme="majorHAnsi" w:hAnsiTheme="majorHAnsi"/>
          <w:spacing w:val="3"/>
          <w:sz w:val="18"/>
          <w:szCs w:val="18"/>
        </w:rPr>
        <w:t>’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r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t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4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5"/>
          <w:sz w:val="18"/>
          <w:szCs w:val="18"/>
        </w:rPr>
        <w:t>a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ke</w:t>
      </w:r>
      <w:r w:rsidRPr="0027096F">
        <w:rPr>
          <w:rFonts w:asciiTheme="majorHAnsi" w:hAnsiTheme="majorHAnsi"/>
          <w:sz w:val="18"/>
          <w:szCs w:val="18"/>
        </w:rPr>
        <w:t>d</w:t>
      </w:r>
      <w:r w:rsidRPr="0027096F">
        <w:rPr>
          <w:rFonts w:asciiTheme="majorHAnsi" w:hAnsiTheme="majorHAnsi"/>
          <w:spacing w:val="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"/>
          <w:sz w:val="18"/>
          <w:szCs w:val="18"/>
        </w:rPr>
        <w:t>u</w:t>
      </w:r>
      <w:r w:rsidRPr="0027096F">
        <w:rPr>
          <w:rFonts w:asciiTheme="majorHAnsi" w:hAnsiTheme="majorHAnsi"/>
          <w:sz w:val="18"/>
          <w:szCs w:val="18"/>
        </w:rPr>
        <w:t>p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a</w:t>
      </w:r>
      <w:r w:rsidRPr="0027096F">
        <w:rPr>
          <w:rFonts w:asciiTheme="majorHAnsi" w:hAnsiTheme="majorHAnsi"/>
          <w:spacing w:val="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4"/>
          <w:sz w:val="18"/>
          <w:szCs w:val="18"/>
        </w:rPr>
        <w:t>l</w:t>
      </w:r>
      <w:r w:rsidRPr="0027096F">
        <w:rPr>
          <w:rFonts w:asciiTheme="majorHAnsi" w:hAnsiTheme="majorHAnsi"/>
          <w:spacing w:val="3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t</w:t>
      </w:r>
      <w:r w:rsidRPr="0027096F">
        <w:rPr>
          <w:rFonts w:asciiTheme="majorHAnsi" w:hAnsiTheme="majorHAnsi"/>
          <w:spacing w:val="5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6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f</w:t>
      </w:r>
      <w:r w:rsidRPr="0027096F">
        <w:rPr>
          <w:rFonts w:asciiTheme="majorHAnsi" w:hAnsiTheme="majorHAnsi"/>
          <w:spacing w:val="21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3"/>
          <w:sz w:val="18"/>
          <w:szCs w:val="18"/>
        </w:rPr>
        <w:t>h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z w:val="18"/>
          <w:szCs w:val="18"/>
        </w:rPr>
        <w:t>s</w:t>
      </w:r>
      <w:r w:rsidRPr="0027096F">
        <w:rPr>
          <w:rFonts w:asciiTheme="majorHAnsi" w:hAnsiTheme="majorHAnsi"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1"/>
          <w:sz w:val="18"/>
          <w:szCs w:val="18"/>
        </w:rPr>
        <w:t>x</w:t>
      </w:r>
      <w:r w:rsidRPr="0027096F">
        <w:rPr>
          <w:rFonts w:asciiTheme="majorHAnsi" w:hAnsiTheme="majorHAnsi"/>
          <w:spacing w:val="6"/>
          <w:sz w:val="18"/>
          <w:szCs w:val="18"/>
        </w:rPr>
        <w:t>p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pacing w:val="5"/>
          <w:sz w:val="18"/>
          <w:szCs w:val="18"/>
        </w:rPr>
        <w:t>r</w:t>
      </w:r>
      <w:r w:rsidRPr="0027096F">
        <w:rPr>
          <w:rFonts w:asciiTheme="majorHAnsi" w:hAnsiTheme="majorHAnsi"/>
          <w:spacing w:val="4"/>
          <w:sz w:val="18"/>
          <w:szCs w:val="18"/>
        </w:rPr>
        <w:t>i</w:t>
      </w:r>
      <w:r w:rsidRPr="0027096F">
        <w:rPr>
          <w:rFonts w:asciiTheme="majorHAnsi" w:hAnsiTheme="majorHAnsi"/>
          <w:spacing w:val="5"/>
          <w:sz w:val="18"/>
          <w:szCs w:val="18"/>
        </w:rPr>
        <w:t>e</w:t>
      </w:r>
      <w:r w:rsidRPr="0027096F">
        <w:rPr>
          <w:rFonts w:asciiTheme="majorHAnsi" w:hAnsiTheme="majorHAnsi"/>
          <w:spacing w:val="3"/>
          <w:sz w:val="18"/>
          <w:szCs w:val="18"/>
        </w:rPr>
        <w:t>n</w:t>
      </w:r>
      <w:r w:rsidRPr="0027096F">
        <w:rPr>
          <w:rFonts w:asciiTheme="majorHAnsi" w:hAnsiTheme="majorHAnsi"/>
          <w:spacing w:val="5"/>
          <w:sz w:val="18"/>
          <w:szCs w:val="18"/>
        </w:rPr>
        <w:t>c</w:t>
      </w:r>
      <w:r w:rsidRPr="0027096F">
        <w:rPr>
          <w:rFonts w:asciiTheme="majorHAnsi" w:hAnsiTheme="majorHAnsi"/>
          <w:spacing w:val="3"/>
          <w:sz w:val="18"/>
          <w:szCs w:val="18"/>
        </w:rPr>
        <w:t>e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05F0D9E9" w14:textId="77777777" w:rsidR="003E004D" w:rsidRPr="0027096F" w:rsidRDefault="003E004D">
      <w:pPr>
        <w:spacing w:before="8" w:line="220" w:lineRule="exact"/>
        <w:rPr>
          <w:rFonts w:asciiTheme="majorHAnsi" w:hAnsiTheme="majorHAnsi"/>
        </w:rPr>
      </w:pPr>
    </w:p>
    <w:p w14:paraId="03E478F8" w14:textId="77777777" w:rsidR="003E004D" w:rsidRPr="0027096F" w:rsidRDefault="0027096F">
      <w:pPr>
        <w:rPr>
          <w:rFonts w:asciiTheme="majorHAnsi" w:hAnsiTheme="majorHAnsi"/>
          <w:sz w:val="18"/>
          <w:szCs w:val="18"/>
        </w:rPr>
        <w:sectPr w:rsidR="003E004D" w:rsidRPr="0027096F">
          <w:type w:val="continuous"/>
          <w:pgSz w:w="11920" w:h="16840"/>
          <w:pgMar w:top="820" w:right="920" w:bottom="280" w:left="640" w:header="720" w:footer="720" w:gutter="0"/>
          <w:cols w:num="2" w:space="720" w:equalWidth="0">
            <w:col w:w="2197" w:space="1088"/>
            <w:col w:w="7075"/>
          </w:cols>
        </w:sectPr>
      </w:pP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F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R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EN</w:t>
      </w:r>
      <w:r w:rsidRPr="0027096F">
        <w:rPr>
          <w:rFonts w:asciiTheme="majorHAnsi" w:hAnsiTheme="majorHAnsi"/>
          <w:b/>
          <w:bCs/>
          <w:spacing w:val="9"/>
          <w:sz w:val="18"/>
          <w:szCs w:val="18"/>
        </w:rPr>
        <w:t>C</w:t>
      </w:r>
      <w:r w:rsidRPr="0027096F">
        <w:rPr>
          <w:rFonts w:asciiTheme="majorHAnsi" w:hAnsiTheme="majorHAnsi"/>
          <w:b/>
          <w:bCs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b/>
          <w:bCs/>
          <w:sz w:val="18"/>
          <w:szCs w:val="18"/>
        </w:rPr>
        <w:t>S</w:t>
      </w:r>
      <w:r w:rsidRPr="0027096F">
        <w:rPr>
          <w:rFonts w:asciiTheme="majorHAnsi" w:hAnsiTheme="majorHAnsi"/>
          <w:b/>
          <w:bCs/>
          <w:spacing w:val="8"/>
          <w:sz w:val="18"/>
          <w:szCs w:val="18"/>
        </w:rPr>
        <w:t xml:space="preserve"> </w:t>
      </w:r>
      <w:r w:rsidRPr="0027096F">
        <w:rPr>
          <w:rFonts w:asciiTheme="majorHAnsi" w:hAnsiTheme="majorHAnsi"/>
          <w:sz w:val="18"/>
          <w:szCs w:val="18"/>
        </w:rPr>
        <w:t>–</w:t>
      </w:r>
      <w:r w:rsidRPr="0027096F">
        <w:rPr>
          <w:rFonts w:asciiTheme="majorHAnsi" w:hAnsiTheme="majorHAnsi"/>
          <w:spacing w:val="17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7"/>
          <w:sz w:val="18"/>
          <w:szCs w:val="18"/>
        </w:rPr>
        <w:t>A</w:t>
      </w:r>
      <w:r w:rsidRPr="0027096F">
        <w:rPr>
          <w:rFonts w:asciiTheme="majorHAnsi" w:hAnsiTheme="majorHAnsi"/>
          <w:spacing w:val="8"/>
          <w:sz w:val="18"/>
          <w:szCs w:val="18"/>
        </w:rPr>
        <w:t>v</w:t>
      </w:r>
      <w:r w:rsidRPr="0027096F">
        <w:rPr>
          <w:rFonts w:asciiTheme="majorHAnsi" w:hAnsiTheme="majorHAnsi"/>
          <w:spacing w:val="10"/>
          <w:sz w:val="18"/>
          <w:szCs w:val="18"/>
        </w:rPr>
        <w:t>a</w:t>
      </w:r>
      <w:r w:rsidRPr="0027096F">
        <w:rPr>
          <w:rFonts w:asciiTheme="majorHAnsi" w:hAnsiTheme="majorHAnsi"/>
          <w:spacing w:val="9"/>
          <w:sz w:val="18"/>
          <w:szCs w:val="18"/>
        </w:rPr>
        <w:t>il</w:t>
      </w:r>
      <w:r w:rsidRPr="0027096F">
        <w:rPr>
          <w:rFonts w:asciiTheme="majorHAnsi" w:hAnsiTheme="majorHAnsi"/>
          <w:spacing w:val="10"/>
          <w:sz w:val="18"/>
          <w:szCs w:val="18"/>
        </w:rPr>
        <w:t>a</w:t>
      </w:r>
      <w:r w:rsidRPr="0027096F">
        <w:rPr>
          <w:rFonts w:asciiTheme="majorHAnsi" w:hAnsiTheme="majorHAnsi"/>
          <w:spacing w:val="11"/>
          <w:sz w:val="18"/>
          <w:szCs w:val="18"/>
        </w:rPr>
        <w:t>b</w:t>
      </w:r>
      <w:r w:rsidRPr="0027096F">
        <w:rPr>
          <w:rFonts w:asciiTheme="majorHAnsi" w:hAnsiTheme="majorHAnsi"/>
          <w:spacing w:val="9"/>
          <w:sz w:val="18"/>
          <w:szCs w:val="18"/>
        </w:rPr>
        <w:t>l</w:t>
      </w:r>
      <w:r w:rsidRPr="0027096F">
        <w:rPr>
          <w:rFonts w:asciiTheme="majorHAnsi" w:hAnsiTheme="majorHAnsi"/>
          <w:sz w:val="18"/>
          <w:szCs w:val="18"/>
        </w:rPr>
        <w:t>e</w:t>
      </w:r>
      <w:r w:rsidRPr="0027096F">
        <w:rPr>
          <w:rFonts w:asciiTheme="majorHAnsi" w:hAnsiTheme="majorHAnsi"/>
          <w:spacing w:val="9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11"/>
          <w:sz w:val="18"/>
          <w:szCs w:val="18"/>
        </w:rPr>
        <w:t>o</w:t>
      </w:r>
      <w:r w:rsidRPr="0027096F">
        <w:rPr>
          <w:rFonts w:asciiTheme="majorHAnsi" w:hAnsiTheme="majorHAnsi"/>
          <w:sz w:val="18"/>
          <w:szCs w:val="18"/>
        </w:rPr>
        <w:t>n</w:t>
      </w:r>
      <w:r w:rsidRPr="0027096F">
        <w:rPr>
          <w:rFonts w:asciiTheme="majorHAnsi" w:hAnsiTheme="majorHAnsi"/>
          <w:spacing w:val="16"/>
          <w:sz w:val="18"/>
          <w:szCs w:val="18"/>
        </w:rPr>
        <w:t xml:space="preserve"> </w:t>
      </w:r>
      <w:r w:rsidRPr="0027096F">
        <w:rPr>
          <w:rFonts w:asciiTheme="majorHAnsi" w:hAnsiTheme="majorHAnsi"/>
          <w:spacing w:val="8"/>
          <w:sz w:val="18"/>
          <w:szCs w:val="18"/>
        </w:rPr>
        <w:t>r</w:t>
      </w:r>
      <w:r w:rsidRPr="0027096F">
        <w:rPr>
          <w:rFonts w:asciiTheme="majorHAnsi" w:hAnsiTheme="majorHAnsi"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spacing w:val="11"/>
          <w:sz w:val="18"/>
          <w:szCs w:val="18"/>
        </w:rPr>
        <w:t>q</w:t>
      </w:r>
      <w:r w:rsidRPr="0027096F">
        <w:rPr>
          <w:rFonts w:asciiTheme="majorHAnsi" w:hAnsiTheme="majorHAnsi"/>
          <w:spacing w:val="8"/>
          <w:sz w:val="18"/>
          <w:szCs w:val="18"/>
        </w:rPr>
        <w:t>u</w:t>
      </w:r>
      <w:r w:rsidRPr="0027096F">
        <w:rPr>
          <w:rFonts w:asciiTheme="majorHAnsi" w:hAnsiTheme="majorHAnsi"/>
          <w:spacing w:val="10"/>
          <w:sz w:val="18"/>
          <w:szCs w:val="18"/>
        </w:rPr>
        <w:t>e</w:t>
      </w:r>
      <w:r w:rsidRPr="0027096F">
        <w:rPr>
          <w:rFonts w:asciiTheme="majorHAnsi" w:hAnsiTheme="majorHAnsi"/>
          <w:spacing w:val="9"/>
          <w:sz w:val="18"/>
          <w:szCs w:val="18"/>
        </w:rPr>
        <w:t>s</w:t>
      </w:r>
      <w:r w:rsidRPr="0027096F">
        <w:rPr>
          <w:rFonts w:asciiTheme="majorHAnsi" w:hAnsiTheme="majorHAnsi"/>
          <w:spacing w:val="14"/>
          <w:sz w:val="18"/>
          <w:szCs w:val="18"/>
        </w:rPr>
        <w:t>t</w:t>
      </w:r>
      <w:r w:rsidRPr="0027096F">
        <w:rPr>
          <w:rFonts w:asciiTheme="majorHAnsi" w:hAnsiTheme="majorHAnsi"/>
          <w:sz w:val="18"/>
          <w:szCs w:val="18"/>
        </w:rPr>
        <w:t>.</w:t>
      </w:r>
    </w:p>
    <w:p w14:paraId="57E6194C" w14:textId="78C6311F" w:rsidR="003E004D" w:rsidRPr="0027096F" w:rsidRDefault="003E004D">
      <w:pPr>
        <w:ind w:left="104" w:right="82"/>
        <w:rPr>
          <w:rFonts w:asciiTheme="majorHAnsi" w:hAnsiTheme="majorHAnsi"/>
          <w:sz w:val="18"/>
          <w:szCs w:val="18"/>
        </w:rPr>
      </w:pPr>
    </w:p>
    <w:sectPr w:rsidR="003E004D" w:rsidRPr="0027096F">
      <w:pgSz w:w="11920" w:h="16840"/>
      <w:pgMar w:top="1280" w:right="900" w:bottom="280" w:left="10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8844A8"/>
    <w:multiLevelType w:val="multilevel"/>
    <w:tmpl w:val="392E0E7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004D"/>
    <w:rsid w:val="0027096F"/>
    <w:rsid w:val="003E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5A22DE43"/>
  <w15:docId w15:val="{8FA6152C-D543-4647-8345-7186B3C3E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27096F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9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teven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385</Words>
  <Characters>2197</Characters>
  <Application>Microsoft Office Word</Application>
  <DocSecurity>0</DocSecurity>
  <Lines>18</Lines>
  <Paragraphs>5</Paragraphs>
  <ScaleCrop>false</ScaleCrop>
  <Company/>
  <LinksUpToDate>false</LinksUpToDate>
  <CharactersWithSpaces>2577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2021-03-20T06:33:00Z</dcterms:created>
  <dcterms:modified xsi:type="dcterms:W3CDTF">2021-03-20T06:38:00Z</dcterms:modified>
</cp:coreProperties>
</file>